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E61" w:rsidRPr="00497AC3" w:rsidRDefault="007C6E61" w:rsidP="007C6E61">
      <w:pPr>
        <w:pStyle w:val="a3"/>
        <w:ind w:left="-567"/>
        <w:rPr>
          <w:spacing w:val="118"/>
          <w:sz w:val="32"/>
          <w:szCs w:val="32"/>
        </w:rPr>
      </w:pPr>
      <w:r w:rsidRPr="00F50E85">
        <w:rPr>
          <w:spacing w:val="118"/>
          <w:sz w:val="32"/>
          <w:szCs w:val="32"/>
        </w:rPr>
        <w:t>Содержание</w:t>
      </w:r>
    </w:p>
    <w:p w:rsidR="007C6E61" w:rsidRPr="00270F43" w:rsidRDefault="007C6E61" w:rsidP="007C6E61">
      <w:pPr>
        <w:rPr>
          <w:rFonts w:ascii="Arial" w:hAnsi="Arial" w:cs="Arial"/>
          <w:b/>
          <w:i/>
        </w:rPr>
      </w:pPr>
      <w:r w:rsidRPr="00270F43">
        <w:rPr>
          <w:rFonts w:ascii="Arial" w:hAnsi="Arial" w:cs="Arial"/>
          <w:b/>
          <w:i/>
        </w:rPr>
        <w:t>Раздел 1. Анализ учебно-методической и воспитательной работы з</w:t>
      </w:r>
      <w:r>
        <w:rPr>
          <w:rFonts w:ascii="Arial" w:hAnsi="Arial" w:cs="Arial"/>
          <w:b/>
          <w:i/>
        </w:rPr>
        <w:t>а 201</w:t>
      </w:r>
      <w:r w:rsidR="00304A89">
        <w:rPr>
          <w:rFonts w:ascii="Arial" w:hAnsi="Arial" w:cs="Arial"/>
          <w:b/>
          <w:i/>
        </w:rPr>
        <w:t>2</w:t>
      </w:r>
      <w:r>
        <w:rPr>
          <w:rFonts w:ascii="Arial" w:hAnsi="Arial" w:cs="Arial"/>
          <w:b/>
          <w:i/>
        </w:rPr>
        <w:t>-201</w:t>
      </w:r>
      <w:r w:rsidR="00304A89">
        <w:rPr>
          <w:rFonts w:ascii="Arial" w:hAnsi="Arial" w:cs="Arial"/>
          <w:b/>
          <w:i/>
        </w:rPr>
        <w:t>3</w:t>
      </w:r>
      <w:r w:rsidRPr="00270F43">
        <w:rPr>
          <w:rFonts w:ascii="Arial" w:hAnsi="Arial" w:cs="Arial"/>
          <w:b/>
          <w:i/>
        </w:rPr>
        <w:t xml:space="preserve"> учебный год</w:t>
      </w:r>
      <w:r>
        <w:rPr>
          <w:rFonts w:ascii="Arial" w:hAnsi="Arial" w:cs="Arial"/>
          <w:b/>
          <w:i/>
        </w:rPr>
        <w:t>.</w:t>
      </w:r>
      <w:r w:rsidRPr="00270F43">
        <w:rPr>
          <w:rFonts w:ascii="Arial" w:hAnsi="Arial" w:cs="Arial"/>
          <w:b/>
          <w:i/>
        </w:rPr>
        <w:t xml:space="preserve"> </w:t>
      </w:r>
    </w:p>
    <w:p w:rsidR="007C6E61" w:rsidRPr="00270F43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Анализ методической деятельности педагогического коллектива. </w:t>
      </w:r>
    </w:p>
    <w:p w:rsidR="007C6E61" w:rsidRPr="00270F43" w:rsidRDefault="00001CF6" w:rsidP="007C6E6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Анализ учебно – воспитательной </w:t>
      </w:r>
      <w:r w:rsidR="007C6E61" w:rsidRPr="00270F43">
        <w:rPr>
          <w:rFonts w:ascii="Arial" w:hAnsi="Arial" w:cs="Arial"/>
        </w:rPr>
        <w:t xml:space="preserve"> деятельности. </w:t>
      </w:r>
    </w:p>
    <w:p w:rsidR="007C6E61" w:rsidRPr="00270F43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Анализ воспитательной работы школы. </w:t>
      </w:r>
    </w:p>
    <w:p w:rsidR="007C6E61" w:rsidRPr="007C6E61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7C6E61">
        <w:rPr>
          <w:rFonts w:ascii="Arial" w:hAnsi="Arial" w:cs="Arial"/>
        </w:rPr>
        <w:t xml:space="preserve">Анализ социально-педагогической службы. </w:t>
      </w:r>
    </w:p>
    <w:p w:rsidR="007C6E61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B46FC7">
        <w:rPr>
          <w:rFonts w:ascii="Arial" w:hAnsi="Arial" w:cs="Arial"/>
        </w:rPr>
        <w:t>Анализ работы медицинской службы</w:t>
      </w:r>
    </w:p>
    <w:p w:rsidR="007C6E61" w:rsidRPr="000A2886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Анализ работы школьной библиотеки.</w:t>
      </w:r>
    </w:p>
    <w:p w:rsidR="007C6E61" w:rsidRPr="00270F43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Состояние работы с педкадрами. </w:t>
      </w:r>
    </w:p>
    <w:p w:rsidR="007C6E61" w:rsidRPr="00270F43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Анализ деятельности администрации по управлению и контролю. </w:t>
      </w:r>
    </w:p>
    <w:p w:rsidR="007C6E61" w:rsidRDefault="007C6E61" w:rsidP="007C6E61">
      <w:pPr>
        <w:numPr>
          <w:ilvl w:val="0"/>
          <w:numId w:val="1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Анализ работы по укреплению МТБ. </w:t>
      </w:r>
    </w:p>
    <w:p w:rsidR="007C6E61" w:rsidRDefault="007C6E61" w:rsidP="007C6E61">
      <w:pPr>
        <w:rPr>
          <w:rFonts w:ascii="Arial" w:hAnsi="Arial" w:cs="Arial"/>
        </w:rPr>
      </w:pPr>
      <w:r>
        <w:rPr>
          <w:rFonts w:ascii="Arial" w:hAnsi="Arial" w:cs="Arial"/>
          <w:b/>
          <w:i/>
        </w:rPr>
        <w:t>Раздел 2</w:t>
      </w:r>
      <w:r w:rsidRPr="00270F43">
        <w:rPr>
          <w:rFonts w:ascii="Arial" w:hAnsi="Arial" w:cs="Arial"/>
          <w:b/>
          <w:i/>
        </w:rPr>
        <w:t>. Цели и задачи работы школы</w:t>
      </w:r>
      <w:r w:rsidR="00D97364">
        <w:rPr>
          <w:rFonts w:ascii="Arial" w:hAnsi="Arial" w:cs="Arial"/>
          <w:b/>
          <w:i/>
        </w:rPr>
        <w:t>- интерната</w:t>
      </w:r>
      <w:r w:rsidRPr="00270F43">
        <w:rPr>
          <w:rFonts w:ascii="Arial" w:hAnsi="Arial" w:cs="Arial"/>
          <w:b/>
          <w:i/>
        </w:rPr>
        <w:t xml:space="preserve"> на новый учебный год. </w:t>
      </w:r>
      <w:r w:rsidRPr="00567813">
        <w:rPr>
          <w:rFonts w:ascii="Arial" w:hAnsi="Arial" w:cs="Arial"/>
        </w:rPr>
        <w:t xml:space="preserve">Основные направления деятельности педагогического коллектива по достижению оптимальных конечных результатов. </w:t>
      </w:r>
    </w:p>
    <w:p w:rsidR="007C6E61" w:rsidRPr="00567813" w:rsidRDefault="007C6E61" w:rsidP="007C6E61">
      <w:pPr>
        <w:rPr>
          <w:rFonts w:ascii="Arial" w:hAnsi="Arial" w:cs="Arial"/>
        </w:rPr>
      </w:pPr>
    </w:p>
    <w:p w:rsidR="007C6E61" w:rsidRPr="00270F43" w:rsidRDefault="007C6E61" w:rsidP="007C6E6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Раздел 3. </w:t>
      </w:r>
      <w:r w:rsidRPr="00270F43">
        <w:rPr>
          <w:rFonts w:ascii="Arial" w:hAnsi="Arial" w:cs="Arial"/>
          <w:b/>
          <w:i/>
        </w:rPr>
        <w:t xml:space="preserve">Организационно-педагогические мероприятия. </w:t>
      </w:r>
    </w:p>
    <w:p w:rsidR="007C6E61" w:rsidRPr="000A2886" w:rsidRDefault="007C6E61" w:rsidP="007C6E61">
      <w:pPr>
        <w:numPr>
          <w:ilvl w:val="0"/>
          <w:numId w:val="3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Циклограмма</w:t>
      </w:r>
    </w:p>
    <w:p w:rsidR="007C6E61" w:rsidRPr="00A635A7" w:rsidRDefault="007C6E61" w:rsidP="007C6E6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Раздел 4.  Руководство учебно-воспитательным процессом.</w:t>
      </w:r>
    </w:p>
    <w:p w:rsidR="007C6E61" w:rsidRPr="000A2886" w:rsidRDefault="007C6E61" w:rsidP="007C6E61">
      <w:pPr>
        <w:numPr>
          <w:ilvl w:val="0"/>
          <w:numId w:val="4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Педагогические советы. </w:t>
      </w:r>
    </w:p>
    <w:p w:rsidR="007C6E61" w:rsidRPr="000A2886" w:rsidRDefault="007C6E61" w:rsidP="007C6E61">
      <w:pPr>
        <w:numPr>
          <w:ilvl w:val="0"/>
          <w:numId w:val="4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Совещания при директоре. </w:t>
      </w:r>
    </w:p>
    <w:p w:rsidR="007C6E61" w:rsidRPr="006807A1" w:rsidRDefault="007C6E61" w:rsidP="007C6E61">
      <w:pPr>
        <w:ind w:left="360"/>
        <w:rPr>
          <w:rFonts w:ascii="Arial" w:hAnsi="Arial" w:cs="Arial"/>
          <w:u w:val="single"/>
        </w:rPr>
      </w:pPr>
    </w:p>
    <w:p w:rsidR="007C6E61" w:rsidRPr="00270F43" w:rsidRDefault="007C6E61" w:rsidP="007C6E61">
      <w:pPr>
        <w:rPr>
          <w:rFonts w:ascii="Arial" w:hAnsi="Arial" w:cs="Arial"/>
          <w:b/>
          <w:i/>
        </w:rPr>
      </w:pPr>
      <w:r w:rsidRPr="00270F43">
        <w:rPr>
          <w:rFonts w:ascii="Arial" w:hAnsi="Arial" w:cs="Arial"/>
          <w:b/>
          <w:i/>
        </w:rPr>
        <w:t xml:space="preserve">Раздел 5. Работа с педагогическими кадрами. </w:t>
      </w:r>
    </w:p>
    <w:p w:rsidR="007C6E61" w:rsidRPr="000A2886" w:rsidRDefault="007C6E61" w:rsidP="007C6E61">
      <w:pPr>
        <w:numPr>
          <w:ilvl w:val="0"/>
          <w:numId w:val="2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Учебная на</w:t>
      </w:r>
      <w:r>
        <w:rPr>
          <w:rFonts w:ascii="Arial" w:hAnsi="Arial" w:cs="Arial"/>
        </w:rPr>
        <w:t>грузка учителей и воспитателей (тетрадь комплектование пед. кадрами)</w:t>
      </w:r>
    </w:p>
    <w:p w:rsidR="007C6E61" w:rsidRPr="000A2886" w:rsidRDefault="007C6E61" w:rsidP="007C6E61">
      <w:pPr>
        <w:numPr>
          <w:ilvl w:val="0"/>
          <w:numId w:val="2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Заведование кабинетами. </w:t>
      </w:r>
    </w:p>
    <w:p w:rsidR="007C6E61" w:rsidRPr="000A2886" w:rsidRDefault="007C6E61" w:rsidP="007C6E61">
      <w:pPr>
        <w:numPr>
          <w:ilvl w:val="0"/>
          <w:numId w:val="2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Классное руководство. </w:t>
      </w:r>
    </w:p>
    <w:p w:rsidR="007C6E61" w:rsidRPr="000A2886" w:rsidRDefault="007C6E61" w:rsidP="007C6E61">
      <w:pPr>
        <w:numPr>
          <w:ilvl w:val="0"/>
          <w:numId w:val="2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Состав воспитателей по </w:t>
      </w:r>
      <w:r>
        <w:rPr>
          <w:rFonts w:ascii="Arial" w:hAnsi="Arial" w:cs="Arial"/>
        </w:rPr>
        <w:t>группам</w:t>
      </w:r>
      <w:r w:rsidRPr="000A2886">
        <w:rPr>
          <w:rFonts w:ascii="Arial" w:hAnsi="Arial" w:cs="Arial"/>
        </w:rPr>
        <w:t>.</w:t>
      </w:r>
    </w:p>
    <w:p w:rsidR="007C6E61" w:rsidRPr="000A2886" w:rsidRDefault="007C6E61" w:rsidP="007C6E61">
      <w:pPr>
        <w:numPr>
          <w:ilvl w:val="0"/>
          <w:numId w:val="2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Руководство спортивными секциями, кружками. </w:t>
      </w:r>
    </w:p>
    <w:p w:rsidR="007C6E61" w:rsidRPr="00A635A7" w:rsidRDefault="007C6E61" w:rsidP="007C6E6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Раздел 6. </w:t>
      </w:r>
      <w:r w:rsidRPr="00A635A7">
        <w:rPr>
          <w:rFonts w:ascii="Arial" w:hAnsi="Arial" w:cs="Arial"/>
          <w:b/>
          <w:i/>
        </w:rPr>
        <w:t xml:space="preserve"> Методическая работа 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Схема методической работы в </w:t>
      </w:r>
      <w:r>
        <w:rPr>
          <w:rFonts w:ascii="Arial" w:hAnsi="Arial" w:cs="Arial"/>
        </w:rPr>
        <w:t>школе-интернате</w:t>
      </w:r>
      <w:r w:rsidRPr="000A2886">
        <w:rPr>
          <w:rFonts w:ascii="Arial" w:hAnsi="Arial" w:cs="Arial"/>
        </w:rPr>
        <w:t xml:space="preserve">. 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 xml:space="preserve">Планирование аттестации педагогических кадров. 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Повышение квалификации учителей и воспитателей.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Циклограмма открытых  уроков и внеклассных мероприятий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Циклограмма открытых  классных часов.</w:t>
      </w:r>
    </w:p>
    <w:p w:rsidR="007C6E61" w:rsidRPr="000A2886" w:rsidRDefault="007C6E61" w:rsidP="007C6E61">
      <w:pPr>
        <w:numPr>
          <w:ilvl w:val="0"/>
          <w:numId w:val="5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Циклограмма открытых мероприятий в</w:t>
      </w:r>
      <w:r>
        <w:rPr>
          <w:rFonts w:ascii="Arial" w:hAnsi="Arial" w:cs="Arial"/>
        </w:rPr>
        <w:t xml:space="preserve"> группах</w:t>
      </w:r>
      <w:r w:rsidRPr="000A2886">
        <w:rPr>
          <w:rFonts w:ascii="Arial" w:hAnsi="Arial" w:cs="Arial"/>
        </w:rPr>
        <w:t>.</w:t>
      </w:r>
    </w:p>
    <w:p w:rsidR="007C6E61" w:rsidRPr="00A21AF3" w:rsidRDefault="007C6E61" w:rsidP="007C6E61">
      <w:pPr>
        <w:ind w:left="360"/>
        <w:rPr>
          <w:rFonts w:ascii="Arial" w:hAnsi="Arial" w:cs="Arial"/>
          <w:u w:val="single"/>
        </w:rPr>
      </w:pPr>
    </w:p>
    <w:p w:rsidR="007C6E61" w:rsidRDefault="007C6E61" w:rsidP="007C6E61">
      <w:pPr>
        <w:rPr>
          <w:rFonts w:ascii="Arial" w:hAnsi="Arial" w:cs="Arial"/>
          <w:b/>
        </w:rPr>
      </w:pPr>
      <w:r w:rsidRPr="006807A1">
        <w:rPr>
          <w:rFonts w:ascii="Arial" w:hAnsi="Arial" w:cs="Arial"/>
          <w:b/>
        </w:rPr>
        <w:t xml:space="preserve">Раздел 7. Работа по обеспечению обязательной образовательной подготовки учащихся. </w:t>
      </w:r>
    </w:p>
    <w:p w:rsidR="007C6E61" w:rsidRPr="001F18CA" w:rsidRDefault="007C6E61" w:rsidP="007C6E61">
      <w:pPr>
        <w:numPr>
          <w:ilvl w:val="0"/>
          <w:numId w:val="9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Работа по предупреждению неуспеваемости учащихся.</w:t>
      </w:r>
    </w:p>
    <w:p w:rsidR="007C6E61" w:rsidRPr="000A2886" w:rsidRDefault="007C6E61" w:rsidP="007C6E61">
      <w:pPr>
        <w:rPr>
          <w:rFonts w:ascii="Arial" w:hAnsi="Arial" w:cs="Arial"/>
          <w:b/>
        </w:rPr>
      </w:pPr>
      <w:r w:rsidRPr="000A2886">
        <w:rPr>
          <w:rFonts w:ascii="Arial" w:hAnsi="Arial" w:cs="Arial"/>
          <w:b/>
        </w:rPr>
        <w:t>Раздел 8</w:t>
      </w:r>
      <w:r>
        <w:rPr>
          <w:rFonts w:ascii="Arial" w:hAnsi="Arial" w:cs="Arial"/>
          <w:b/>
        </w:rPr>
        <w:t>. Социальная защита  воспитанников</w:t>
      </w:r>
      <w:r w:rsidRPr="000A2886">
        <w:rPr>
          <w:rFonts w:ascii="Arial" w:hAnsi="Arial" w:cs="Arial"/>
          <w:b/>
        </w:rPr>
        <w:t xml:space="preserve"> </w:t>
      </w:r>
    </w:p>
    <w:p w:rsidR="007C6E61" w:rsidRPr="006807A1" w:rsidRDefault="007C6E61" w:rsidP="007C6E61">
      <w:pPr>
        <w:rPr>
          <w:rFonts w:ascii="Arial" w:hAnsi="Arial" w:cs="Arial"/>
          <w:b/>
        </w:rPr>
      </w:pPr>
    </w:p>
    <w:p w:rsidR="007C6E61" w:rsidRDefault="007C6E61" w:rsidP="007C6E61">
      <w:pPr>
        <w:rPr>
          <w:rFonts w:ascii="Arial" w:hAnsi="Arial" w:cs="Arial"/>
          <w:bCs/>
        </w:rPr>
      </w:pPr>
      <w:r w:rsidRPr="00A21AF3">
        <w:rPr>
          <w:rFonts w:ascii="Arial" w:hAnsi="Arial" w:cs="Arial"/>
          <w:b/>
        </w:rPr>
        <w:t>Раздел 9 Система внеклассной воспитательной работы с учащимися.</w:t>
      </w:r>
      <w:r w:rsidRPr="006807A1">
        <w:rPr>
          <w:rFonts w:ascii="Arial" w:hAnsi="Arial" w:cs="Arial"/>
          <w:b/>
          <w:u w:val="single"/>
        </w:rPr>
        <w:t xml:space="preserve"> </w:t>
      </w:r>
      <w:r w:rsidRPr="00A21AF3">
        <w:rPr>
          <w:rFonts w:ascii="Arial" w:hAnsi="Arial" w:cs="Arial"/>
          <w:bCs/>
        </w:rPr>
        <w:t xml:space="preserve"> </w:t>
      </w:r>
    </w:p>
    <w:p w:rsidR="007C6E61" w:rsidRPr="000A2886" w:rsidRDefault="007C6E61" w:rsidP="007C6E61">
      <w:pPr>
        <w:numPr>
          <w:ilvl w:val="0"/>
          <w:numId w:val="6"/>
        </w:numPr>
        <w:rPr>
          <w:rFonts w:ascii="Arial" w:hAnsi="Arial" w:cs="Arial"/>
          <w:b/>
        </w:rPr>
      </w:pPr>
      <w:r w:rsidRPr="000A2886">
        <w:rPr>
          <w:rFonts w:ascii="Arial" w:hAnsi="Arial" w:cs="Arial"/>
          <w:bCs/>
        </w:rPr>
        <w:t>Воспитательные общешкольные мероприятия</w:t>
      </w:r>
      <w:r>
        <w:rPr>
          <w:rFonts w:ascii="Arial" w:hAnsi="Arial" w:cs="Arial"/>
          <w:bCs/>
        </w:rPr>
        <w:t>.</w:t>
      </w:r>
    </w:p>
    <w:p w:rsidR="007C6E61" w:rsidRDefault="007C6E61" w:rsidP="007C6E61">
      <w:pPr>
        <w:rPr>
          <w:rFonts w:ascii="Arial" w:hAnsi="Arial" w:cs="Arial"/>
          <w:b/>
        </w:rPr>
      </w:pPr>
      <w:r w:rsidRPr="00567813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>10</w:t>
      </w:r>
      <w:r w:rsidRPr="00567813">
        <w:rPr>
          <w:rFonts w:ascii="Arial" w:hAnsi="Arial" w:cs="Arial"/>
          <w:b/>
        </w:rPr>
        <w:t>. Совместная работа с р</w:t>
      </w:r>
      <w:r>
        <w:rPr>
          <w:rFonts w:ascii="Arial" w:hAnsi="Arial" w:cs="Arial"/>
          <w:b/>
        </w:rPr>
        <w:t>одителями и общественностью.</w:t>
      </w:r>
    </w:p>
    <w:p w:rsidR="007C6E61" w:rsidRDefault="007C6E61" w:rsidP="007C6E61">
      <w:pPr>
        <w:numPr>
          <w:ilvl w:val="0"/>
          <w:numId w:val="10"/>
        </w:numPr>
        <w:rPr>
          <w:rFonts w:ascii="Arial" w:hAnsi="Arial" w:cs="Arial"/>
        </w:rPr>
      </w:pPr>
      <w:r w:rsidRPr="00330FB2">
        <w:rPr>
          <w:rFonts w:ascii="Arial" w:hAnsi="Arial" w:cs="Arial"/>
        </w:rPr>
        <w:t xml:space="preserve">График </w:t>
      </w:r>
      <w:r>
        <w:rPr>
          <w:rFonts w:ascii="Arial" w:hAnsi="Arial" w:cs="Arial"/>
        </w:rPr>
        <w:t xml:space="preserve"> родительских собраний.</w:t>
      </w:r>
    </w:p>
    <w:p w:rsidR="007C6E61" w:rsidRDefault="007C6E61" w:rsidP="007C6E61">
      <w:pPr>
        <w:rPr>
          <w:rFonts w:ascii="Arial" w:hAnsi="Arial" w:cs="Arial"/>
        </w:rPr>
      </w:pPr>
    </w:p>
    <w:p w:rsidR="007C6E61" w:rsidRDefault="007C6E61" w:rsidP="007C6E61">
      <w:pPr>
        <w:rPr>
          <w:rFonts w:ascii="Arial" w:hAnsi="Arial" w:cs="Arial"/>
        </w:rPr>
      </w:pPr>
    </w:p>
    <w:p w:rsidR="007C6E61" w:rsidRPr="00330FB2" w:rsidRDefault="007C6E61" w:rsidP="007C6E61">
      <w:pPr>
        <w:rPr>
          <w:rFonts w:ascii="Arial" w:hAnsi="Arial" w:cs="Arial"/>
        </w:rPr>
      </w:pPr>
    </w:p>
    <w:p w:rsidR="007C6E61" w:rsidRDefault="007C6E61" w:rsidP="007C6E61">
      <w:pPr>
        <w:rPr>
          <w:rFonts w:ascii="Arial" w:hAnsi="Arial" w:cs="Arial"/>
          <w:b/>
        </w:rPr>
      </w:pPr>
      <w:r w:rsidRPr="00567813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>11</w:t>
      </w:r>
      <w:r w:rsidRPr="00567813">
        <w:rPr>
          <w:rFonts w:ascii="Arial" w:hAnsi="Arial" w:cs="Arial"/>
          <w:b/>
        </w:rPr>
        <w:t>. Финансово-хозяйственная дея</w:t>
      </w:r>
      <w:r>
        <w:rPr>
          <w:rFonts w:ascii="Arial" w:hAnsi="Arial" w:cs="Arial"/>
          <w:b/>
        </w:rPr>
        <w:t>тельность. Укрепление материально-технической базы учреждения.</w:t>
      </w:r>
    </w:p>
    <w:p w:rsidR="007C6E61" w:rsidRPr="00567813" w:rsidRDefault="007C6E61" w:rsidP="007C6E61">
      <w:pPr>
        <w:rPr>
          <w:rFonts w:ascii="Arial" w:hAnsi="Arial" w:cs="Arial"/>
          <w:b/>
        </w:rPr>
      </w:pPr>
    </w:p>
    <w:p w:rsidR="007C6E61" w:rsidRPr="00D4214A" w:rsidRDefault="007C6E61" w:rsidP="007C6E61">
      <w:pPr>
        <w:rPr>
          <w:rFonts w:ascii="Arial" w:hAnsi="Arial" w:cs="Arial"/>
          <w:b/>
          <w:bCs/>
        </w:rPr>
      </w:pPr>
      <w:r w:rsidRPr="00D4214A">
        <w:rPr>
          <w:rFonts w:ascii="Arial" w:hAnsi="Arial" w:cs="Arial"/>
          <w:b/>
        </w:rPr>
        <w:t xml:space="preserve">Раздел </w:t>
      </w:r>
      <w:r>
        <w:rPr>
          <w:rFonts w:ascii="Arial" w:hAnsi="Arial" w:cs="Arial"/>
          <w:b/>
        </w:rPr>
        <w:t>12</w:t>
      </w:r>
      <w:r w:rsidRPr="00D4214A">
        <w:rPr>
          <w:rFonts w:ascii="Arial" w:hAnsi="Arial" w:cs="Arial"/>
          <w:b/>
        </w:rPr>
        <w:t xml:space="preserve">. </w:t>
      </w:r>
      <w:r w:rsidRPr="00D4214A">
        <w:rPr>
          <w:rFonts w:ascii="Arial" w:hAnsi="Arial" w:cs="Arial"/>
          <w:b/>
          <w:bCs/>
        </w:rPr>
        <w:t>Организация</w:t>
      </w:r>
      <w:r>
        <w:rPr>
          <w:rFonts w:ascii="Arial" w:hAnsi="Arial" w:cs="Arial"/>
          <w:b/>
          <w:bCs/>
        </w:rPr>
        <w:t xml:space="preserve"> внутреннего</w:t>
      </w:r>
      <w:r w:rsidRPr="00D4214A">
        <w:rPr>
          <w:rFonts w:ascii="Arial" w:hAnsi="Arial" w:cs="Arial"/>
          <w:b/>
          <w:bCs/>
        </w:rPr>
        <w:t xml:space="preserve"> контроля и изучение деятельности</w:t>
      </w:r>
      <w:r>
        <w:rPr>
          <w:rFonts w:ascii="Arial" w:hAnsi="Arial" w:cs="Arial"/>
          <w:b/>
          <w:bCs/>
        </w:rPr>
        <w:t xml:space="preserve"> учителей, </w:t>
      </w:r>
      <w:r w:rsidRPr="00D4214A">
        <w:rPr>
          <w:rFonts w:ascii="Arial" w:hAnsi="Arial" w:cs="Arial"/>
          <w:b/>
          <w:bCs/>
        </w:rPr>
        <w:t xml:space="preserve"> классных руководителей и воспитателей</w:t>
      </w:r>
      <w:r>
        <w:rPr>
          <w:rFonts w:ascii="Arial" w:hAnsi="Arial" w:cs="Arial"/>
          <w:b/>
          <w:bCs/>
        </w:rPr>
        <w:t>.</w:t>
      </w:r>
    </w:p>
    <w:p w:rsidR="007C6E61" w:rsidRPr="000A2886" w:rsidRDefault="007C6E61" w:rsidP="007C6E61">
      <w:pPr>
        <w:numPr>
          <w:ilvl w:val="0"/>
          <w:numId w:val="7"/>
        </w:numPr>
        <w:shd w:val="clear" w:color="auto" w:fill="FFFFFF"/>
        <w:spacing w:after="67"/>
        <w:rPr>
          <w:rFonts w:ascii="Arial" w:hAnsi="Arial" w:cs="Arial"/>
        </w:rPr>
      </w:pPr>
      <w:r w:rsidRPr="000A2886">
        <w:rPr>
          <w:rFonts w:ascii="Arial" w:hAnsi="Arial" w:cs="Arial"/>
        </w:rPr>
        <w:t>Внутришкольный контроль  и изучение учебно-воспитательного процесса.</w:t>
      </w:r>
    </w:p>
    <w:p w:rsidR="007C6E61" w:rsidRPr="000A2886" w:rsidRDefault="007C6E61" w:rsidP="007C6E61">
      <w:pPr>
        <w:numPr>
          <w:ilvl w:val="0"/>
          <w:numId w:val="7"/>
        </w:numPr>
        <w:rPr>
          <w:rFonts w:ascii="Arial" w:hAnsi="Arial" w:cs="Arial"/>
        </w:rPr>
      </w:pPr>
      <w:r w:rsidRPr="000A2886">
        <w:rPr>
          <w:rFonts w:ascii="Arial" w:hAnsi="Arial" w:cs="Arial"/>
        </w:rPr>
        <w:t>Контроль и изучение  воспитательного процесса</w:t>
      </w:r>
    </w:p>
    <w:p w:rsidR="007C6E61" w:rsidRPr="00FE617B" w:rsidRDefault="007C6E61" w:rsidP="007C6E61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Раздел 13</w:t>
      </w:r>
      <w:r w:rsidRPr="00FE617B">
        <w:rPr>
          <w:rFonts w:ascii="Arial" w:hAnsi="Arial" w:cs="Arial"/>
          <w:b/>
          <w:i/>
        </w:rPr>
        <w:t xml:space="preserve">. Приложения к плану работы школы. </w:t>
      </w:r>
    </w:p>
    <w:p w:rsidR="007C6E61" w:rsidRPr="00270F43" w:rsidRDefault="007C6E61" w:rsidP="007C6E61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Рабочие о</w:t>
      </w:r>
      <w:r w:rsidRPr="00270F43">
        <w:rPr>
          <w:rFonts w:ascii="Arial" w:hAnsi="Arial" w:cs="Arial"/>
        </w:rPr>
        <w:t xml:space="preserve">бразовательные программы школы. </w:t>
      </w:r>
    </w:p>
    <w:p w:rsidR="007C6E61" w:rsidRPr="00270F43" w:rsidRDefault="007C6E61" w:rsidP="007C6E61">
      <w:pPr>
        <w:numPr>
          <w:ilvl w:val="0"/>
          <w:numId w:val="8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 xml:space="preserve">Учебный план школы на учебный год. </w:t>
      </w:r>
    </w:p>
    <w:p w:rsidR="007C6E61" w:rsidRPr="00270F43" w:rsidRDefault="007C6E61" w:rsidP="007C6E61">
      <w:pPr>
        <w:numPr>
          <w:ilvl w:val="0"/>
          <w:numId w:val="8"/>
        </w:numPr>
        <w:rPr>
          <w:rFonts w:ascii="Arial" w:hAnsi="Arial" w:cs="Arial"/>
        </w:rPr>
      </w:pPr>
      <w:r w:rsidRPr="00270F43">
        <w:rPr>
          <w:rFonts w:ascii="Arial" w:hAnsi="Arial" w:cs="Arial"/>
        </w:rPr>
        <w:t>Планы структурных подразделений: библиотеки, психолога, логопед</w:t>
      </w:r>
      <w:r>
        <w:rPr>
          <w:rFonts w:ascii="Arial" w:hAnsi="Arial" w:cs="Arial"/>
        </w:rPr>
        <w:t>а, социального педагога</w:t>
      </w:r>
      <w:r w:rsidRPr="00270F43">
        <w:rPr>
          <w:rFonts w:ascii="Arial" w:hAnsi="Arial" w:cs="Arial"/>
        </w:rPr>
        <w:t>, учителя ОБЖ</w:t>
      </w:r>
      <w:r>
        <w:rPr>
          <w:rFonts w:ascii="Arial" w:hAnsi="Arial" w:cs="Arial"/>
        </w:rPr>
        <w:t>, педагога дополнительного образования</w:t>
      </w:r>
    </w:p>
    <w:p w:rsidR="007C6E61" w:rsidRDefault="007C6E61" w:rsidP="007C6E61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План по профилактике правонарушений.</w:t>
      </w:r>
    </w:p>
    <w:p w:rsidR="007C6E61" w:rsidRPr="00270F43" w:rsidRDefault="007C6E61" w:rsidP="007C6E61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Планы МО.</w:t>
      </w:r>
    </w:p>
    <w:p w:rsidR="007C6E61" w:rsidRDefault="007C6E61" w:rsidP="007C6E61">
      <w:pPr>
        <w:pStyle w:val="a3"/>
        <w:ind w:left="-567"/>
        <w:rPr>
          <w:sz w:val="72"/>
          <w:szCs w:val="72"/>
        </w:rPr>
      </w:pPr>
    </w:p>
    <w:p w:rsidR="007C6E61" w:rsidRDefault="007C6E61" w:rsidP="007C6E61">
      <w:pPr>
        <w:pStyle w:val="a3"/>
        <w:ind w:left="-567"/>
        <w:rPr>
          <w:sz w:val="72"/>
          <w:szCs w:val="72"/>
        </w:rPr>
      </w:pPr>
    </w:p>
    <w:p w:rsidR="007C6E61" w:rsidRPr="008E7DBB" w:rsidRDefault="007C6E61" w:rsidP="00D97364">
      <w:pPr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lastRenderedPageBreak/>
        <w:t>Анализ учебно-методической и воспитательной работы</w:t>
      </w: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 xml:space="preserve"> за 201</w:t>
      </w:r>
      <w:r w:rsidR="003078E2">
        <w:rPr>
          <w:b/>
          <w:i/>
          <w:sz w:val="28"/>
          <w:szCs w:val="28"/>
        </w:rPr>
        <w:t>2</w:t>
      </w:r>
      <w:r w:rsidRPr="008E7DBB">
        <w:rPr>
          <w:b/>
          <w:i/>
          <w:sz w:val="28"/>
          <w:szCs w:val="28"/>
        </w:rPr>
        <w:t>-201</w:t>
      </w:r>
      <w:r w:rsidR="003078E2">
        <w:rPr>
          <w:b/>
          <w:i/>
          <w:sz w:val="28"/>
          <w:szCs w:val="28"/>
        </w:rPr>
        <w:t>3</w:t>
      </w:r>
      <w:r w:rsidRPr="008E7DBB">
        <w:rPr>
          <w:b/>
          <w:i/>
          <w:sz w:val="28"/>
          <w:szCs w:val="28"/>
        </w:rPr>
        <w:t xml:space="preserve"> учебный год.</w:t>
      </w: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1.1.Анализ методической деятельности</w:t>
      </w: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педагогического коллектива.</w:t>
      </w:r>
    </w:p>
    <w:p w:rsidR="007C6E61" w:rsidRPr="008E7DBB" w:rsidRDefault="007C6E61" w:rsidP="007C6E61">
      <w:pPr>
        <w:pStyle w:val="a5"/>
        <w:ind w:firstLine="0"/>
        <w:rPr>
          <w:szCs w:val="28"/>
        </w:rPr>
      </w:pP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>В 201</w:t>
      </w:r>
      <w:r w:rsidR="00304A89">
        <w:rPr>
          <w:szCs w:val="28"/>
        </w:rPr>
        <w:t>2</w:t>
      </w:r>
      <w:r w:rsidRPr="008E7DBB">
        <w:rPr>
          <w:szCs w:val="28"/>
        </w:rPr>
        <w:t>-201</w:t>
      </w:r>
      <w:r w:rsidR="00304A89">
        <w:rPr>
          <w:szCs w:val="28"/>
        </w:rPr>
        <w:t>3</w:t>
      </w:r>
      <w:r w:rsidRPr="008E7DBB">
        <w:rPr>
          <w:szCs w:val="28"/>
        </w:rPr>
        <w:t>учебном году в школе-интернате были созданы благоприятные условия для проживания и развития детей, освоения ими государственных образовательных программ</w:t>
      </w:r>
      <w:r>
        <w:rPr>
          <w:szCs w:val="28"/>
        </w:rPr>
        <w:t>, в т.ч. ФГОС второго поколения в 1 классе</w:t>
      </w:r>
      <w:r w:rsidRPr="008E7DBB">
        <w:rPr>
          <w:szCs w:val="28"/>
        </w:rPr>
        <w:t>,  а также социальной защиты воспитанников.</w:t>
      </w:r>
    </w:p>
    <w:p w:rsidR="007C6E61" w:rsidRPr="008E7DBB" w:rsidRDefault="007C6E61" w:rsidP="007C6E61">
      <w:pPr>
        <w:pStyle w:val="a5"/>
        <w:ind w:firstLine="709"/>
        <w:jc w:val="both"/>
        <w:rPr>
          <w:b/>
          <w:szCs w:val="28"/>
        </w:rPr>
      </w:pPr>
      <w:r w:rsidRPr="008E7DBB">
        <w:rPr>
          <w:szCs w:val="28"/>
        </w:rPr>
        <w:t>В школе сложился квалифицированный стабильный педагогический коллектив. В числе работающих учителей имеют высшую квалифицированную категорию-</w:t>
      </w:r>
      <w:r w:rsidR="00BA5CC0">
        <w:rPr>
          <w:szCs w:val="28"/>
        </w:rPr>
        <w:t>2</w:t>
      </w:r>
      <w:r w:rsidRPr="008E7DBB">
        <w:rPr>
          <w:b/>
          <w:szCs w:val="28"/>
        </w:rPr>
        <w:t xml:space="preserve"> человек</w:t>
      </w:r>
      <w:r w:rsidR="00BA5CC0">
        <w:rPr>
          <w:b/>
          <w:szCs w:val="28"/>
        </w:rPr>
        <w:t>а</w:t>
      </w:r>
      <w:r w:rsidRPr="008E7DBB">
        <w:rPr>
          <w:szCs w:val="28"/>
        </w:rPr>
        <w:t xml:space="preserve">, </w:t>
      </w:r>
      <w:r w:rsidRPr="008E7DBB">
        <w:rPr>
          <w:szCs w:val="28"/>
          <w:lang w:val="en-US"/>
        </w:rPr>
        <w:t>I</w:t>
      </w:r>
      <w:r w:rsidRPr="008E7DBB">
        <w:rPr>
          <w:szCs w:val="28"/>
        </w:rPr>
        <w:t xml:space="preserve"> категорию-</w:t>
      </w:r>
      <w:r w:rsidR="00BA5CC0">
        <w:rPr>
          <w:szCs w:val="28"/>
        </w:rPr>
        <w:t>3</w:t>
      </w:r>
      <w:r w:rsidRPr="008E7DBB">
        <w:rPr>
          <w:b/>
          <w:szCs w:val="28"/>
        </w:rPr>
        <w:t xml:space="preserve"> человек</w:t>
      </w:r>
      <w:r w:rsidR="00322789">
        <w:rPr>
          <w:b/>
          <w:szCs w:val="28"/>
        </w:rPr>
        <w:t>а</w:t>
      </w:r>
      <w:r w:rsidR="00BA5CC0">
        <w:rPr>
          <w:b/>
          <w:szCs w:val="28"/>
        </w:rPr>
        <w:t>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 xml:space="preserve">Награждены:  </w:t>
      </w:r>
      <w:r w:rsidR="00BA5CC0">
        <w:rPr>
          <w:b/>
          <w:szCs w:val="28"/>
        </w:rPr>
        <w:t>4</w:t>
      </w:r>
      <w:r w:rsidRPr="008E7DBB">
        <w:rPr>
          <w:b/>
          <w:szCs w:val="28"/>
        </w:rPr>
        <w:t xml:space="preserve"> чел</w:t>
      </w:r>
      <w:r w:rsidRPr="008E7DBB">
        <w:rPr>
          <w:szCs w:val="28"/>
        </w:rPr>
        <w:t xml:space="preserve">. награждены знаком «Почетный работник общего образования РФ», </w:t>
      </w:r>
      <w:r>
        <w:rPr>
          <w:b/>
          <w:szCs w:val="28"/>
        </w:rPr>
        <w:t>4</w:t>
      </w:r>
      <w:r w:rsidRPr="008E7DBB">
        <w:rPr>
          <w:b/>
          <w:szCs w:val="28"/>
        </w:rPr>
        <w:t xml:space="preserve"> чел</w:t>
      </w:r>
      <w:r w:rsidRPr="008E7DBB">
        <w:rPr>
          <w:szCs w:val="28"/>
        </w:rPr>
        <w:t>.награждены Почётной грамотой министерства образования РФ, 1</w:t>
      </w:r>
      <w:r w:rsidRPr="008E7DBB">
        <w:rPr>
          <w:b/>
          <w:szCs w:val="28"/>
        </w:rPr>
        <w:t xml:space="preserve"> чел</w:t>
      </w:r>
      <w:r w:rsidRPr="008E7DBB">
        <w:rPr>
          <w:szCs w:val="28"/>
        </w:rPr>
        <w:t>. носит звание «Заслуженный работник образования РМ».</w:t>
      </w:r>
    </w:p>
    <w:p w:rsidR="007C6E61" w:rsidRPr="008E7DBB" w:rsidRDefault="007C6E61" w:rsidP="007C6E61">
      <w:pPr>
        <w:ind w:firstLine="709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Опираясь на педагогические традиции, активно реализуя современные инновационные технологии обучения и воспитания, педагогический коллек</w:t>
      </w:r>
      <w:r w:rsidR="00BA5CC0">
        <w:rPr>
          <w:sz w:val="28"/>
          <w:szCs w:val="28"/>
        </w:rPr>
        <w:t>тив в 2012</w:t>
      </w:r>
      <w:r w:rsidRPr="008E7DBB">
        <w:rPr>
          <w:sz w:val="28"/>
          <w:szCs w:val="28"/>
        </w:rPr>
        <w:t>-201</w:t>
      </w:r>
      <w:r w:rsidR="00BA5CC0">
        <w:rPr>
          <w:sz w:val="28"/>
          <w:szCs w:val="28"/>
        </w:rPr>
        <w:t>3</w:t>
      </w:r>
      <w:r w:rsidRPr="008E7DBB">
        <w:rPr>
          <w:sz w:val="28"/>
          <w:szCs w:val="28"/>
        </w:rPr>
        <w:t xml:space="preserve"> учебном году последовательно совершенствовал систему учебно-воспитательного процесса.        Приоритетными задачами модернизации образовательной системы в Шейн – Майданской санаторной школе – интернате:</w:t>
      </w:r>
    </w:p>
    <w:p w:rsidR="007C6E61" w:rsidRPr="008E7DBB" w:rsidRDefault="007C6E61" w:rsidP="007C6E61">
      <w:pPr>
        <w:ind w:firstLine="709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- повышение доступности, качества и эффективности обучения;</w:t>
      </w:r>
    </w:p>
    <w:p w:rsidR="007C6E61" w:rsidRPr="008E7DBB" w:rsidRDefault="007C6E61" w:rsidP="007C6E61">
      <w:pPr>
        <w:ind w:firstLine="709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- индивидуализация и дифференциация образовательного процесса;</w:t>
      </w:r>
    </w:p>
    <w:p w:rsidR="007C6E61" w:rsidRDefault="007C6E61" w:rsidP="007C6E61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E7DBB">
        <w:rPr>
          <w:sz w:val="28"/>
          <w:szCs w:val="28"/>
        </w:rPr>
        <w:t>-</w:t>
      </w:r>
      <w:r>
        <w:rPr>
          <w:sz w:val="28"/>
          <w:szCs w:val="28"/>
        </w:rPr>
        <w:t xml:space="preserve"> создание условий для реализации образовательных стандартов второго поколения в </w:t>
      </w:r>
      <w:r w:rsidR="00BA5CC0">
        <w:rPr>
          <w:sz w:val="28"/>
          <w:szCs w:val="28"/>
        </w:rPr>
        <w:t>начальной школе.</w:t>
      </w:r>
    </w:p>
    <w:p w:rsidR="007C6E61" w:rsidRPr="008E7DBB" w:rsidRDefault="007C6E61" w:rsidP="007C6E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8E7DBB">
        <w:rPr>
          <w:sz w:val="28"/>
          <w:szCs w:val="28"/>
        </w:rPr>
        <w:t xml:space="preserve"> деятельный характер образования, направленность содержания образования на формирование общих умений и навыков, получение учащимися опыта коммуникативной, практической, творческой деятельности;</w:t>
      </w:r>
    </w:p>
    <w:p w:rsidR="007C6E61" w:rsidRPr="008E7DBB" w:rsidRDefault="007C6E61" w:rsidP="007C6E61">
      <w:pPr>
        <w:ind w:firstLine="709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- обеспечение всеобщей компьютерной грамотности учащихся;</w:t>
      </w:r>
    </w:p>
    <w:p w:rsidR="007C6E61" w:rsidRPr="008E7DBB" w:rsidRDefault="007C6E61" w:rsidP="007C6E61">
      <w:pPr>
        <w:ind w:firstLine="560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- усиление воспитательного потенциала и социально-гуманитарной направленности содержания образования, способствующего утверждению ценностей гражданского общества и правового демократического государства;</w:t>
      </w:r>
    </w:p>
    <w:p w:rsidR="007C6E61" w:rsidRPr="008E7DBB" w:rsidRDefault="007C6E61" w:rsidP="007C6E61">
      <w:pPr>
        <w:ind w:firstLine="560"/>
        <w:jc w:val="both"/>
        <w:rPr>
          <w:sz w:val="28"/>
          <w:szCs w:val="28"/>
        </w:rPr>
      </w:pPr>
      <w:r w:rsidRPr="008E7DBB">
        <w:rPr>
          <w:sz w:val="28"/>
          <w:szCs w:val="28"/>
        </w:rPr>
        <w:t>- повышение качества занятий физической культуры и спорта;</w:t>
      </w:r>
    </w:p>
    <w:p w:rsidR="007C6E61" w:rsidRPr="008E7DBB" w:rsidRDefault="007C6E61" w:rsidP="007C6E61">
      <w:pPr>
        <w:ind w:firstLine="560"/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- </w:t>
      </w:r>
      <w:r w:rsidR="00A12D87">
        <w:rPr>
          <w:sz w:val="28"/>
          <w:szCs w:val="28"/>
        </w:rPr>
        <w:t>использование</w:t>
      </w:r>
      <w:r w:rsidRPr="008E7DBB">
        <w:rPr>
          <w:sz w:val="28"/>
          <w:szCs w:val="28"/>
        </w:rPr>
        <w:t xml:space="preserve"> здоровьесберегающих технологий в  учебно-воспитательном процессе.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>Располагая необходимым учебно-педагогическим потенциалом, школа на практике добивается решения  педагогической проблемы «</w:t>
      </w:r>
      <w:r w:rsidR="00A12D87">
        <w:rPr>
          <w:szCs w:val="28"/>
        </w:rPr>
        <w:t>Использование здоровьесберегающих технологий в учебно-воспитательной работе в учреждении санаторного типа</w:t>
      </w:r>
      <w:r w:rsidRPr="008E7DBB">
        <w:rPr>
          <w:szCs w:val="28"/>
        </w:rPr>
        <w:t>». Она прослеживается через различные виды деятельности педагогического коллектива:</w:t>
      </w:r>
    </w:p>
    <w:p w:rsidR="007C6E61" w:rsidRPr="008E7DBB" w:rsidRDefault="007C6E61" w:rsidP="007C6E61">
      <w:pPr>
        <w:pStyle w:val="a5"/>
        <w:numPr>
          <w:ilvl w:val="0"/>
          <w:numId w:val="12"/>
        </w:numPr>
        <w:ind w:firstLine="709"/>
        <w:jc w:val="both"/>
        <w:rPr>
          <w:szCs w:val="28"/>
        </w:rPr>
      </w:pPr>
      <w:r w:rsidRPr="008E7DBB">
        <w:rPr>
          <w:szCs w:val="28"/>
        </w:rPr>
        <w:t>заседания педсоветов</w:t>
      </w:r>
    </w:p>
    <w:p w:rsidR="00A12D87" w:rsidRDefault="00A12D87" w:rsidP="007C6E61">
      <w:pPr>
        <w:pStyle w:val="a5"/>
        <w:numPr>
          <w:ilvl w:val="0"/>
          <w:numId w:val="12"/>
        </w:numPr>
        <w:ind w:firstLine="709"/>
        <w:jc w:val="both"/>
        <w:rPr>
          <w:szCs w:val="28"/>
        </w:rPr>
      </w:pPr>
      <w:r>
        <w:rPr>
          <w:szCs w:val="28"/>
        </w:rPr>
        <w:t>работы МО</w:t>
      </w:r>
    </w:p>
    <w:p w:rsidR="007C6E61" w:rsidRPr="008E7DBB" w:rsidRDefault="007C6E61" w:rsidP="007C6E61">
      <w:pPr>
        <w:pStyle w:val="a5"/>
        <w:numPr>
          <w:ilvl w:val="0"/>
          <w:numId w:val="12"/>
        </w:numPr>
        <w:ind w:firstLine="709"/>
        <w:jc w:val="both"/>
        <w:rPr>
          <w:szCs w:val="28"/>
        </w:rPr>
      </w:pPr>
      <w:r w:rsidRPr="008E7DBB">
        <w:rPr>
          <w:szCs w:val="28"/>
        </w:rPr>
        <w:t xml:space="preserve"> наставничества.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 xml:space="preserve">       </w:t>
      </w: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1.2 .Анализ учебной-воспитательной деятельности.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 xml:space="preserve">В прошедшем учебном году в начальной школе функционировало 2 класса-комплекта, обучение велось по программе 1 – 4 «Школа России», </w:t>
      </w:r>
      <w:r>
        <w:rPr>
          <w:szCs w:val="28"/>
        </w:rPr>
        <w:t xml:space="preserve">с учетом того, </w:t>
      </w:r>
      <w:r>
        <w:rPr>
          <w:szCs w:val="28"/>
        </w:rPr>
        <w:lastRenderedPageBreak/>
        <w:t>что учащиеся 1-</w:t>
      </w:r>
      <w:r w:rsidR="00BA5CC0">
        <w:rPr>
          <w:szCs w:val="28"/>
        </w:rPr>
        <w:t>2</w:t>
      </w:r>
      <w:r>
        <w:rPr>
          <w:szCs w:val="28"/>
        </w:rPr>
        <w:t xml:space="preserve"> класс</w:t>
      </w:r>
      <w:r w:rsidR="00BA5CC0">
        <w:rPr>
          <w:szCs w:val="28"/>
        </w:rPr>
        <w:t>ов</w:t>
      </w:r>
      <w:r>
        <w:rPr>
          <w:szCs w:val="28"/>
        </w:rPr>
        <w:t xml:space="preserve"> обучались по комплексу «Школа Росси» согласно требованиям ФГОС второго поколения, </w:t>
      </w:r>
      <w:r w:rsidRPr="008E7DBB">
        <w:rPr>
          <w:szCs w:val="28"/>
        </w:rPr>
        <w:t>в среднем звене функционировало 5 классов-комплектов.</w:t>
      </w:r>
    </w:p>
    <w:p w:rsidR="007C6E61" w:rsidRPr="008E7DBB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   Участвовали в республиканских, межрегиональных и районных: соревнованиях по вольной борьбе, легкой атлетике – Устякин С.А., Аксенов Н.А.; творческих конкурсах по профмастерству, изобразительному искусству – Наум</w:t>
      </w:r>
      <w:r>
        <w:rPr>
          <w:sz w:val="28"/>
          <w:szCs w:val="28"/>
        </w:rPr>
        <w:t>ова А.Н.</w:t>
      </w:r>
      <w:r w:rsidRPr="008E7DBB">
        <w:rPr>
          <w:sz w:val="28"/>
          <w:szCs w:val="28"/>
        </w:rPr>
        <w:t xml:space="preserve"> Были хорошие результаты. Анна Николаевна за прошедший год сделала с учениками очень много работ, которые занимали места в различных конкурсах, помимо основных, на различных уровнях. Всего: 1-х мест – 4, 3 районных, 1 республиканский; 2-х мест – 7, 5 районных, 2 межрегиональных; 3-х мест – 4, 1 межрегиональный, 3 республиканских. </w:t>
      </w:r>
    </w:p>
    <w:p w:rsidR="00BA5CC0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Ученики школы под руководством </w:t>
      </w:r>
      <w:r w:rsidR="00BA5CC0">
        <w:rPr>
          <w:sz w:val="28"/>
          <w:szCs w:val="28"/>
        </w:rPr>
        <w:t>Васильевой Светланы Владимировны</w:t>
      </w:r>
      <w:r w:rsidRPr="008E7DBB">
        <w:rPr>
          <w:sz w:val="28"/>
          <w:szCs w:val="28"/>
        </w:rPr>
        <w:t xml:space="preserve"> принимали участие в </w:t>
      </w:r>
      <w:r w:rsidR="00BA5CC0">
        <w:rPr>
          <w:sz w:val="28"/>
          <w:szCs w:val="28"/>
        </w:rPr>
        <w:t>Международном</w:t>
      </w:r>
      <w:r w:rsidRPr="008E7DBB">
        <w:rPr>
          <w:sz w:val="28"/>
          <w:szCs w:val="28"/>
        </w:rPr>
        <w:t xml:space="preserve"> заочном конкурсе</w:t>
      </w:r>
      <w:r w:rsidR="00BA5CC0">
        <w:rPr>
          <w:sz w:val="28"/>
          <w:szCs w:val="28"/>
        </w:rPr>
        <w:t xml:space="preserve"> - игре</w:t>
      </w:r>
      <w:r w:rsidRPr="008E7DBB">
        <w:rPr>
          <w:sz w:val="28"/>
          <w:szCs w:val="28"/>
        </w:rPr>
        <w:t xml:space="preserve"> по </w:t>
      </w:r>
      <w:r w:rsidR="00BA5CC0">
        <w:rPr>
          <w:sz w:val="28"/>
          <w:szCs w:val="28"/>
        </w:rPr>
        <w:t>математике «Кенгуру 2013»</w:t>
      </w:r>
      <w:r w:rsidRPr="008E7DB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7C6E61" w:rsidRPr="00B6105E" w:rsidRDefault="007C6E61" w:rsidP="007C6E61">
      <w:pPr>
        <w:jc w:val="both"/>
        <w:rPr>
          <w:sz w:val="28"/>
          <w:szCs w:val="28"/>
        </w:rPr>
      </w:pPr>
      <w:r w:rsidRPr="00B6105E">
        <w:rPr>
          <w:sz w:val="28"/>
          <w:szCs w:val="28"/>
        </w:rPr>
        <w:t xml:space="preserve">Было запланировано проведение </w:t>
      </w:r>
      <w:r w:rsidR="003D51E6">
        <w:rPr>
          <w:sz w:val="28"/>
          <w:szCs w:val="28"/>
        </w:rPr>
        <w:t>7</w:t>
      </w:r>
      <w:r w:rsidRPr="00B6105E">
        <w:rPr>
          <w:sz w:val="28"/>
          <w:szCs w:val="28"/>
        </w:rPr>
        <w:t xml:space="preserve"> предме</w:t>
      </w:r>
      <w:r w:rsidR="00BA5CC0">
        <w:rPr>
          <w:sz w:val="28"/>
          <w:szCs w:val="28"/>
        </w:rPr>
        <w:t>тных недель на учебный год. Были проведены</w:t>
      </w:r>
      <w:r w:rsidRPr="00B6105E">
        <w:rPr>
          <w:sz w:val="28"/>
          <w:szCs w:val="28"/>
        </w:rPr>
        <w:t xml:space="preserve"> </w:t>
      </w:r>
      <w:r w:rsidR="00BA5CC0">
        <w:rPr>
          <w:sz w:val="28"/>
          <w:szCs w:val="28"/>
        </w:rPr>
        <w:t xml:space="preserve"> предметные недели</w:t>
      </w:r>
      <w:r>
        <w:rPr>
          <w:sz w:val="28"/>
          <w:szCs w:val="28"/>
        </w:rPr>
        <w:t xml:space="preserve"> – математики (</w:t>
      </w:r>
      <w:r w:rsidRPr="00B6105E">
        <w:rPr>
          <w:sz w:val="28"/>
          <w:szCs w:val="28"/>
        </w:rPr>
        <w:t>Васильева С.В.</w:t>
      </w:r>
      <w:r w:rsidR="00BA5CC0">
        <w:rPr>
          <w:sz w:val="28"/>
          <w:szCs w:val="28"/>
        </w:rPr>
        <w:t>, Илюшкина Н.И.</w:t>
      </w:r>
      <w:r w:rsidRPr="00B6105E">
        <w:rPr>
          <w:sz w:val="28"/>
          <w:szCs w:val="28"/>
        </w:rPr>
        <w:t>), начальных классов (Васина В.М.,</w:t>
      </w:r>
      <w:r>
        <w:rPr>
          <w:sz w:val="28"/>
          <w:szCs w:val="28"/>
        </w:rPr>
        <w:t xml:space="preserve"> Прохорова О.А.)</w:t>
      </w:r>
      <w:r w:rsidRPr="00B6105E">
        <w:rPr>
          <w:sz w:val="28"/>
          <w:szCs w:val="28"/>
        </w:rPr>
        <w:t>,  иностранного языка (Ларихина Н.В.), технологии и ИЗО (Наумова А.Н.</w:t>
      </w:r>
      <w:r w:rsidR="00BA5CC0">
        <w:rPr>
          <w:sz w:val="28"/>
          <w:szCs w:val="28"/>
        </w:rPr>
        <w:t>, Лизунов В.Н.</w:t>
      </w:r>
      <w:r w:rsidRPr="00B6105E">
        <w:rPr>
          <w:sz w:val="28"/>
          <w:szCs w:val="28"/>
        </w:rPr>
        <w:t>),  истории</w:t>
      </w:r>
      <w:r w:rsidR="00BA5CC0">
        <w:rPr>
          <w:sz w:val="28"/>
          <w:szCs w:val="28"/>
        </w:rPr>
        <w:t>, обществознания</w:t>
      </w:r>
      <w:r w:rsidRPr="00B6105E">
        <w:rPr>
          <w:sz w:val="28"/>
          <w:szCs w:val="28"/>
        </w:rPr>
        <w:t xml:space="preserve"> и географии (Бухаркин А.П.),  русского языка</w:t>
      </w:r>
      <w:r w:rsidR="00BA5CC0">
        <w:rPr>
          <w:sz w:val="28"/>
          <w:szCs w:val="28"/>
        </w:rPr>
        <w:t xml:space="preserve"> (Рузанова Е.А., Марусина М.А.), химии и биологии (Прохоров А.С., Косолапова М.Н.)</w:t>
      </w:r>
      <w:r w:rsidRPr="00B6105E">
        <w:rPr>
          <w:sz w:val="28"/>
          <w:szCs w:val="28"/>
        </w:rPr>
        <w:t>.</w:t>
      </w:r>
      <w:r w:rsidR="003D51E6">
        <w:rPr>
          <w:sz w:val="28"/>
          <w:szCs w:val="28"/>
        </w:rPr>
        <w:t xml:space="preserve"> все предметные недели были проведены на хорошем методическом уровне, материал подбирался с учетом развития и интересов учащихся. Были даны грамотные, интересные уроки и внеклассные мероприятия.</w:t>
      </w:r>
    </w:p>
    <w:p w:rsidR="007C6E61" w:rsidRPr="008E7DBB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2. Итоги успеваемости за четверть и год.</w:t>
      </w:r>
    </w:p>
    <w:p w:rsidR="007C6E61" w:rsidRPr="008E7DBB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Были проведены  все итоговые контрольные работы, работы проводятся строго по графику.</w:t>
      </w:r>
    </w:p>
    <w:p w:rsidR="007C6E61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Результаты итоговых контрольных работ:</w:t>
      </w:r>
    </w:p>
    <w:tbl>
      <w:tblPr>
        <w:tblpPr w:leftFromText="180" w:rightFromText="180" w:vertAnchor="text" w:horzAnchor="margin" w:tblpXSpec="center" w:tblpY="946"/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263"/>
        <w:gridCol w:w="1212"/>
        <w:gridCol w:w="1993"/>
        <w:gridCol w:w="1559"/>
        <w:gridCol w:w="1440"/>
      </w:tblGrid>
      <w:tr w:rsidR="00A12D87" w:rsidRPr="00FD77AE" w:rsidTr="00A12D87">
        <w:tc>
          <w:tcPr>
            <w:tcW w:w="1728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Предмет </w:t>
            </w:r>
          </w:p>
        </w:tc>
        <w:tc>
          <w:tcPr>
            <w:tcW w:w="2263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Учитель 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Класс 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>Уровень обученности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>Качество знаний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>Средний балл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Русский язык </w:t>
            </w:r>
          </w:p>
        </w:tc>
        <w:tc>
          <w:tcPr>
            <w:tcW w:w="226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Прохорова О.А.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Васина В.М.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Рузанова Е.А.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rPr>
          <w:trHeight w:val="331"/>
        </w:trPr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Марусина М.А.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A12D87" w:rsidRPr="00FD77AE" w:rsidTr="00A12D87">
        <w:trPr>
          <w:trHeight w:val="305"/>
        </w:trPr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>Математи</w:t>
            </w:r>
            <w:r>
              <w:rPr>
                <w:sz w:val="32"/>
                <w:szCs w:val="32"/>
              </w:rPr>
              <w:t>-</w:t>
            </w:r>
            <w:r w:rsidRPr="00FD77AE">
              <w:rPr>
                <w:sz w:val="32"/>
                <w:szCs w:val="32"/>
              </w:rPr>
              <w:t xml:space="preserve">ка </w:t>
            </w:r>
          </w:p>
        </w:tc>
        <w:tc>
          <w:tcPr>
            <w:tcW w:w="226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Прохорова О.А.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rPr>
          <w:trHeight w:val="305"/>
        </w:trPr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Васина В.М.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Васильева С.В.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Илюшкина Н.И</w:t>
            </w:r>
            <w:r w:rsidRPr="00FD77AE">
              <w:rPr>
                <w:sz w:val="28"/>
                <w:szCs w:val="28"/>
              </w:rPr>
              <w:t>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Геометрия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Илюшкина Н.И.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Васильева С.В.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rPr>
          <w:trHeight w:val="317"/>
        </w:trPr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Химия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Прохоров А.С.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32"/>
                <w:szCs w:val="32"/>
              </w:rPr>
            </w:pPr>
            <w:r w:rsidRPr="00FD77AE">
              <w:rPr>
                <w:sz w:val="32"/>
                <w:szCs w:val="32"/>
              </w:rPr>
              <w:t xml:space="preserve">Физика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Бухаркин Г.П.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71%</w:t>
            </w:r>
          </w:p>
        </w:tc>
        <w:tc>
          <w:tcPr>
            <w:tcW w:w="1440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 w:rsidRPr="00FD77AE"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Прохоров А.С.</w:t>
            </w: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 w:rsidRPr="00EC5B5F"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64%</w:t>
            </w:r>
          </w:p>
        </w:tc>
        <w:tc>
          <w:tcPr>
            <w:tcW w:w="1440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1559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40%</w:t>
            </w:r>
          </w:p>
        </w:tc>
        <w:tc>
          <w:tcPr>
            <w:tcW w:w="1440" w:type="dxa"/>
          </w:tcPr>
          <w:p w:rsidR="00A12D87" w:rsidRPr="00EC5B5F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Косолапова М.Н.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Бухаркин А.П.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Бухаркин А.П.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География 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Бухаркин А.П.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Default="00A12D87" w:rsidP="00A12D87">
            <w:r w:rsidRPr="006446E8"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440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Default="00A12D87" w:rsidP="00A12D87">
            <w:r w:rsidRPr="006446E8"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Default="00A12D87" w:rsidP="00A12D87">
            <w:r w:rsidRPr="006446E8"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46%</w:t>
            </w:r>
          </w:p>
        </w:tc>
        <w:tc>
          <w:tcPr>
            <w:tcW w:w="1440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Default="00A12D87" w:rsidP="00A12D87">
            <w:r w:rsidRPr="006446E8"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33%</w:t>
            </w:r>
          </w:p>
        </w:tc>
        <w:tc>
          <w:tcPr>
            <w:tcW w:w="1440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Ларихина Н.В.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</w:tr>
      <w:tr w:rsidR="00A12D87" w:rsidRPr="00FD77AE" w:rsidTr="00A12D87">
        <w:tc>
          <w:tcPr>
            <w:tcW w:w="1728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Эрзянский язык</w:t>
            </w:r>
          </w:p>
        </w:tc>
        <w:tc>
          <w:tcPr>
            <w:tcW w:w="2263" w:type="dxa"/>
            <w:vMerge w:val="restart"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Наумова А.Н.</w:t>
            </w: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A12D87" w:rsidRPr="00FD77AE" w:rsidTr="00A12D87">
        <w:tc>
          <w:tcPr>
            <w:tcW w:w="1728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vMerge/>
          </w:tcPr>
          <w:p w:rsidR="00A12D87" w:rsidRPr="00FD77AE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1212" w:type="dxa"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93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59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1440" w:type="dxa"/>
          </w:tcPr>
          <w:p w:rsidR="00A12D87" w:rsidRPr="00614556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</w:tr>
    </w:tbl>
    <w:p w:rsidR="007C6E61" w:rsidRDefault="007C6E61" w:rsidP="007C6E61">
      <w:pPr>
        <w:jc w:val="both"/>
        <w:rPr>
          <w:sz w:val="28"/>
          <w:szCs w:val="28"/>
        </w:rPr>
      </w:pPr>
    </w:p>
    <w:p w:rsidR="00A12D87" w:rsidRDefault="00A12D87" w:rsidP="007C6E61">
      <w:pPr>
        <w:jc w:val="both"/>
        <w:rPr>
          <w:sz w:val="28"/>
          <w:szCs w:val="28"/>
        </w:rPr>
      </w:pPr>
    </w:p>
    <w:p w:rsidR="00A12D87" w:rsidRDefault="00A12D87" w:rsidP="007C6E61">
      <w:pPr>
        <w:jc w:val="both"/>
        <w:rPr>
          <w:sz w:val="28"/>
          <w:szCs w:val="28"/>
        </w:rPr>
      </w:pPr>
    </w:p>
    <w:p w:rsidR="00A12D87" w:rsidRDefault="00A12D87" w:rsidP="007C6E61">
      <w:pPr>
        <w:jc w:val="both"/>
        <w:rPr>
          <w:sz w:val="28"/>
          <w:szCs w:val="28"/>
        </w:rPr>
      </w:pPr>
    </w:p>
    <w:p w:rsidR="00A12D87" w:rsidRDefault="00A12D87" w:rsidP="007C6E61">
      <w:pPr>
        <w:jc w:val="both"/>
        <w:rPr>
          <w:sz w:val="28"/>
          <w:szCs w:val="28"/>
        </w:rPr>
      </w:pPr>
    </w:p>
    <w:p w:rsidR="00A12D87" w:rsidRDefault="00A12D87" w:rsidP="007C6E61">
      <w:pPr>
        <w:jc w:val="both"/>
        <w:rPr>
          <w:sz w:val="28"/>
          <w:szCs w:val="28"/>
        </w:rPr>
      </w:pPr>
    </w:p>
    <w:p w:rsidR="007C6E61" w:rsidRDefault="007C6E61" w:rsidP="007C6E61">
      <w:pPr>
        <w:jc w:val="center"/>
        <w:rPr>
          <w:b/>
          <w:sz w:val="36"/>
          <w:szCs w:val="36"/>
        </w:rPr>
      </w:pPr>
      <w:r w:rsidRPr="000F6590">
        <w:rPr>
          <w:b/>
          <w:sz w:val="36"/>
          <w:szCs w:val="36"/>
        </w:rPr>
        <w:lastRenderedPageBreak/>
        <w:t xml:space="preserve">Сводная ведомость учета качества знаний по классам </w:t>
      </w:r>
    </w:p>
    <w:p w:rsidR="007C6E61" w:rsidRDefault="007C6E61" w:rsidP="007C6E61">
      <w:pPr>
        <w:jc w:val="center"/>
        <w:rPr>
          <w:b/>
          <w:sz w:val="36"/>
          <w:szCs w:val="36"/>
        </w:rPr>
      </w:pPr>
      <w:r w:rsidRPr="000F6590">
        <w:rPr>
          <w:b/>
          <w:sz w:val="36"/>
          <w:szCs w:val="36"/>
        </w:rPr>
        <w:t>за 201</w:t>
      </w:r>
      <w:r w:rsidR="00217D80">
        <w:rPr>
          <w:b/>
          <w:sz w:val="36"/>
          <w:szCs w:val="36"/>
        </w:rPr>
        <w:t>2</w:t>
      </w:r>
      <w:r w:rsidRPr="000F6590">
        <w:rPr>
          <w:b/>
          <w:sz w:val="36"/>
          <w:szCs w:val="36"/>
        </w:rPr>
        <w:t xml:space="preserve"> – 201</w:t>
      </w:r>
      <w:r w:rsidR="00217D80">
        <w:rPr>
          <w:b/>
          <w:sz w:val="36"/>
          <w:szCs w:val="36"/>
        </w:rPr>
        <w:t>3</w:t>
      </w:r>
      <w:r w:rsidRPr="000F6590">
        <w:rPr>
          <w:b/>
          <w:sz w:val="36"/>
          <w:szCs w:val="36"/>
        </w:rPr>
        <w:t xml:space="preserve"> учебный год</w:t>
      </w:r>
    </w:p>
    <w:p w:rsidR="007C6E61" w:rsidRPr="000F6590" w:rsidRDefault="007C6E61" w:rsidP="007C6E61">
      <w:pPr>
        <w:rPr>
          <w:sz w:val="28"/>
          <w:szCs w:val="28"/>
        </w:rPr>
      </w:pPr>
    </w:p>
    <w:p w:rsidR="007C6E61" w:rsidRDefault="007C6E61" w:rsidP="007C6E61">
      <w:pPr>
        <w:jc w:val="both"/>
        <w:rPr>
          <w:sz w:val="28"/>
          <w:szCs w:val="28"/>
        </w:rPr>
      </w:pPr>
    </w:p>
    <w:tbl>
      <w:tblPr>
        <w:tblStyle w:val="aa"/>
        <w:tblpPr w:leftFromText="180" w:rightFromText="180" w:vertAnchor="text" w:horzAnchor="margin" w:tblpY="396"/>
        <w:tblW w:w="0" w:type="auto"/>
        <w:tblLook w:val="04A0"/>
      </w:tblPr>
      <w:tblGrid>
        <w:gridCol w:w="659"/>
        <w:gridCol w:w="916"/>
        <w:gridCol w:w="1632"/>
        <w:gridCol w:w="1018"/>
        <w:gridCol w:w="1116"/>
        <w:gridCol w:w="870"/>
        <w:gridCol w:w="1849"/>
        <w:gridCol w:w="1511"/>
      </w:tblGrid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учащихся </w:t>
            </w:r>
          </w:p>
        </w:tc>
        <w:tc>
          <w:tcPr>
            <w:tcW w:w="3004" w:type="dxa"/>
            <w:gridSpan w:val="3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Закончили учебный год на</w:t>
            </w:r>
          </w:p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 и 4»     «3»          «2»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успеваемости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знаний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14%</w:t>
            </w:r>
          </w:p>
        </w:tc>
      </w:tr>
      <w:tr w:rsidR="00217D80" w:rsidTr="00A06200">
        <w:tc>
          <w:tcPr>
            <w:tcW w:w="65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632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18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6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9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511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</w:tr>
    </w:tbl>
    <w:p w:rsidR="007C6E61" w:rsidRDefault="007C6E61" w:rsidP="007C6E61">
      <w:pPr>
        <w:jc w:val="both"/>
        <w:rPr>
          <w:sz w:val="28"/>
          <w:szCs w:val="28"/>
        </w:rPr>
      </w:pPr>
    </w:p>
    <w:p w:rsidR="007C6E61" w:rsidRPr="008E7DBB" w:rsidRDefault="00A12D87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Т</w:t>
      </w:r>
      <w:r w:rsidR="007C6E61" w:rsidRPr="008E7DBB">
        <w:rPr>
          <w:sz w:val="28"/>
          <w:szCs w:val="28"/>
        </w:rPr>
        <w:t>ехника</w:t>
      </w:r>
      <w:r>
        <w:rPr>
          <w:sz w:val="28"/>
          <w:szCs w:val="28"/>
        </w:rPr>
        <w:t xml:space="preserve"> </w:t>
      </w:r>
      <w:r w:rsidR="007C6E61" w:rsidRPr="008E7DBB">
        <w:rPr>
          <w:sz w:val="28"/>
          <w:szCs w:val="28"/>
        </w:rPr>
        <w:t xml:space="preserve"> чтения. </w:t>
      </w:r>
    </w:p>
    <w:p w:rsidR="007C6E61" w:rsidRDefault="007C6E61" w:rsidP="007C6E61">
      <w:p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Результаты таблицей.</w:t>
      </w:r>
    </w:p>
    <w:p w:rsidR="007C6E61" w:rsidRDefault="007C6E61" w:rsidP="007C6E61">
      <w:pPr>
        <w:rPr>
          <w:b/>
          <w:sz w:val="28"/>
          <w:szCs w:val="28"/>
        </w:rPr>
      </w:pPr>
      <w:r w:rsidRPr="00B6105E">
        <w:rPr>
          <w:b/>
          <w:sz w:val="28"/>
          <w:szCs w:val="28"/>
        </w:rPr>
        <w:t xml:space="preserve">Цель: контроль и оценка качества  техники чтения учащихся 1- </w:t>
      </w:r>
      <w:r w:rsidR="00A12D87">
        <w:rPr>
          <w:b/>
          <w:sz w:val="28"/>
          <w:szCs w:val="28"/>
        </w:rPr>
        <w:t>9</w:t>
      </w:r>
      <w:r w:rsidRPr="00B6105E">
        <w:rPr>
          <w:b/>
          <w:sz w:val="28"/>
          <w:szCs w:val="28"/>
        </w:rPr>
        <w:t xml:space="preserve"> классов на конец 201</w:t>
      </w:r>
      <w:r w:rsidR="00A12D87">
        <w:rPr>
          <w:b/>
          <w:sz w:val="28"/>
          <w:szCs w:val="28"/>
        </w:rPr>
        <w:t>2</w:t>
      </w:r>
      <w:r w:rsidRPr="00B6105E">
        <w:rPr>
          <w:b/>
          <w:sz w:val="28"/>
          <w:szCs w:val="28"/>
        </w:rPr>
        <w:t xml:space="preserve"> - 201</w:t>
      </w:r>
      <w:r w:rsidR="00A12D87">
        <w:rPr>
          <w:b/>
          <w:sz w:val="28"/>
          <w:szCs w:val="28"/>
        </w:rPr>
        <w:t>3</w:t>
      </w:r>
      <w:r w:rsidRPr="00B6105E">
        <w:rPr>
          <w:b/>
          <w:sz w:val="28"/>
          <w:szCs w:val="28"/>
        </w:rPr>
        <w:t xml:space="preserve"> учебного года </w:t>
      </w:r>
    </w:p>
    <w:tbl>
      <w:tblPr>
        <w:tblStyle w:val="aa"/>
        <w:tblW w:w="10756" w:type="dxa"/>
        <w:tblInd w:w="-766" w:type="dxa"/>
        <w:tblLayout w:type="fixed"/>
        <w:tblLook w:val="01E0"/>
      </w:tblPr>
      <w:tblGrid>
        <w:gridCol w:w="1016"/>
        <w:gridCol w:w="992"/>
        <w:gridCol w:w="1560"/>
        <w:gridCol w:w="1701"/>
        <w:gridCol w:w="1984"/>
        <w:gridCol w:w="1134"/>
        <w:gridCol w:w="1135"/>
        <w:gridCol w:w="1234"/>
      </w:tblGrid>
      <w:tr w:rsidR="00A12D87" w:rsidTr="00A12D87">
        <w:trPr>
          <w:trHeight w:val="165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учащихся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Выразительность чтения</w:t>
            </w:r>
          </w:p>
        </w:tc>
        <w:tc>
          <w:tcPr>
            <w:tcW w:w="3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Темп чтения 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классе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Проверено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Соблюдают интонацию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соблюдают интонацию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Выше нормы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нормы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12D87" w:rsidTr="00A12D87">
        <w:trPr>
          <w:trHeight w:val="16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A12D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A12D87" w:rsidRPr="00B6105E" w:rsidRDefault="00A12D87" w:rsidP="007C6E61">
      <w:pPr>
        <w:rPr>
          <w:sz w:val="28"/>
          <w:szCs w:val="28"/>
        </w:rPr>
      </w:pPr>
    </w:p>
    <w:tbl>
      <w:tblPr>
        <w:tblStyle w:val="aa"/>
        <w:tblW w:w="391" w:type="dxa"/>
        <w:tblInd w:w="-1701" w:type="dxa"/>
        <w:tblLayout w:type="fixed"/>
        <w:tblLook w:val="01E0"/>
      </w:tblPr>
      <w:tblGrid>
        <w:gridCol w:w="391"/>
      </w:tblGrid>
      <w:tr w:rsidR="00A12D87" w:rsidTr="00A12D87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7C6E61">
            <w:pPr>
              <w:rPr>
                <w:sz w:val="28"/>
                <w:szCs w:val="28"/>
              </w:rPr>
            </w:pPr>
          </w:p>
        </w:tc>
      </w:tr>
      <w:tr w:rsidR="00A12D87" w:rsidTr="00A12D87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87" w:rsidRDefault="00A12D87" w:rsidP="007C6E61">
            <w:pPr>
              <w:rPr>
                <w:sz w:val="28"/>
                <w:szCs w:val="28"/>
              </w:rPr>
            </w:pPr>
          </w:p>
        </w:tc>
      </w:tr>
    </w:tbl>
    <w:p w:rsidR="00217D80" w:rsidRDefault="00217D80" w:rsidP="00217D80">
      <w:pPr>
        <w:rPr>
          <w:sz w:val="28"/>
          <w:szCs w:val="28"/>
        </w:rPr>
      </w:pPr>
      <w:r>
        <w:rPr>
          <w:sz w:val="28"/>
          <w:szCs w:val="28"/>
        </w:rPr>
        <w:t>1) Учителям филологии обратить особое внимание на безошибочное чтение, понимание смысла прочитанного, совершенствование выразительности чтения.</w:t>
      </w:r>
    </w:p>
    <w:p w:rsidR="00217D80" w:rsidRDefault="00217D80" w:rsidP="00217D80">
      <w:pPr>
        <w:rPr>
          <w:sz w:val="28"/>
          <w:szCs w:val="28"/>
        </w:rPr>
      </w:pPr>
      <w:r>
        <w:rPr>
          <w:sz w:val="28"/>
          <w:szCs w:val="28"/>
        </w:rPr>
        <w:t>2) Во всех классах усилить работу по активизации посещения школьной библиотеки учащимися и начального и основного звена.</w:t>
      </w:r>
    </w:p>
    <w:p w:rsidR="00217D80" w:rsidRDefault="00217D80" w:rsidP="00217D80">
      <w:pPr>
        <w:rPr>
          <w:sz w:val="28"/>
          <w:szCs w:val="28"/>
        </w:rPr>
      </w:pPr>
      <w:r>
        <w:rPr>
          <w:sz w:val="28"/>
          <w:szCs w:val="28"/>
        </w:rPr>
        <w:t>3) Активизировать работу по чтению художественной литературы во время летних каникул.</w:t>
      </w:r>
    </w:p>
    <w:p w:rsidR="007C6E61" w:rsidRDefault="007C6E61" w:rsidP="007C6E61">
      <w:pPr>
        <w:jc w:val="both"/>
        <w:rPr>
          <w:sz w:val="28"/>
          <w:szCs w:val="28"/>
        </w:rPr>
      </w:pPr>
    </w:p>
    <w:p w:rsidR="007C6E61" w:rsidRDefault="007C6E61" w:rsidP="007C6E61">
      <w:pPr>
        <w:jc w:val="center"/>
        <w:rPr>
          <w:sz w:val="28"/>
          <w:szCs w:val="28"/>
        </w:rPr>
      </w:pPr>
    </w:p>
    <w:p w:rsidR="007C6E61" w:rsidRDefault="007C6E61" w:rsidP="007C6E61">
      <w:pPr>
        <w:jc w:val="center"/>
        <w:rPr>
          <w:sz w:val="28"/>
          <w:szCs w:val="28"/>
        </w:rPr>
      </w:pPr>
    </w:p>
    <w:p w:rsidR="007C6E61" w:rsidRDefault="007C6E61" w:rsidP="007C6E61">
      <w:pPr>
        <w:jc w:val="center"/>
        <w:rPr>
          <w:sz w:val="28"/>
          <w:szCs w:val="28"/>
        </w:rPr>
      </w:pPr>
    </w:p>
    <w:p w:rsidR="007C6E61" w:rsidRDefault="007C6E61" w:rsidP="007C6E61">
      <w:pPr>
        <w:jc w:val="center"/>
        <w:rPr>
          <w:sz w:val="28"/>
          <w:szCs w:val="28"/>
        </w:rPr>
      </w:pPr>
    </w:p>
    <w:p w:rsidR="007C6E61" w:rsidRPr="00217D80" w:rsidRDefault="007C6E61" w:rsidP="007C6E61">
      <w:pPr>
        <w:jc w:val="center"/>
        <w:rPr>
          <w:b/>
          <w:sz w:val="32"/>
          <w:szCs w:val="32"/>
        </w:rPr>
      </w:pPr>
      <w:r w:rsidRPr="00217D80">
        <w:rPr>
          <w:b/>
          <w:sz w:val="32"/>
          <w:szCs w:val="32"/>
        </w:rPr>
        <w:lastRenderedPageBreak/>
        <w:t>Результаты  сдачи выпускных экзаменов  9 класса:</w:t>
      </w:r>
    </w:p>
    <w:tbl>
      <w:tblPr>
        <w:tblStyle w:val="aa"/>
        <w:tblW w:w="11621" w:type="dxa"/>
        <w:tblLook w:val="01E0"/>
      </w:tblPr>
      <w:tblGrid>
        <w:gridCol w:w="2534"/>
        <w:gridCol w:w="2534"/>
        <w:gridCol w:w="2534"/>
        <w:gridCol w:w="2535"/>
        <w:gridCol w:w="1484"/>
      </w:tblGrid>
      <w:tr w:rsidR="007C6E61" w:rsidRPr="008E7DBB" w:rsidTr="00217D80">
        <w:trPr>
          <w:gridAfter w:val="1"/>
          <w:wAfter w:w="1484" w:type="dxa"/>
        </w:trPr>
        <w:tc>
          <w:tcPr>
            <w:tcW w:w="2534" w:type="dxa"/>
          </w:tcPr>
          <w:p w:rsidR="007C6E61" w:rsidRPr="008E7DBB" w:rsidRDefault="007C6E61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 xml:space="preserve">Предмет </w:t>
            </w:r>
          </w:p>
        </w:tc>
        <w:tc>
          <w:tcPr>
            <w:tcW w:w="2534" w:type="dxa"/>
          </w:tcPr>
          <w:p w:rsidR="007C6E61" w:rsidRPr="008E7DBB" w:rsidRDefault="007C6E61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Количество сдававших</w:t>
            </w:r>
          </w:p>
        </w:tc>
        <w:tc>
          <w:tcPr>
            <w:tcW w:w="2534" w:type="dxa"/>
          </w:tcPr>
          <w:p w:rsidR="007C6E61" w:rsidRPr="008E7DBB" w:rsidRDefault="007C6E61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 xml:space="preserve">Качество знаний </w:t>
            </w:r>
          </w:p>
        </w:tc>
        <w:tc>
          <w:tcPr>
            <w:tcW w:w="2535" w:type="dxa"/>
          </w:tcPr>
          <w:p w:rsidR="007C6E61" w:rsidRPr="008E7DBB" w:rsidRDefault="007C6E61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Средний балл</w:t>
            </w: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Алгебра (письменно)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 (письменно)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 язык (устно)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История 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Биология 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  <w:tr w:rsidR="00217D80" w:rsidRPr="008E7DBB" w:rsidTr="00217D80"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34" w:type="dxa"/>
          </w:tcPr>
          <w:p w:rsidR="00217D80" w:rsidRDefault="00217D80" w:rsidP="00A062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53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2535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84" w:type="dxa"/>
          </w:tcPr>
          <w:p w:rsidR="00217D80" w:rsidRDefault="00217D80" w:rsidP="00A06200">
            <w:pPr>
              <w:rPr>
                <w:sz w:val="28"/>
                <w:szCs w:val="28"/>
              </w:rPr>
            </w:pPr>
          </w:p>
        </w:tc>
      </w:tr>
    </w:tbl>
    <w:p w:rsidR="007C6E61" w:rsidRDefault="007C6E61" w:rsidP="007C6E61">
      <w:pPr>
        <w:rPr>
          <w:sz w:val="28"/>
          <w:szCs w:val="28"/>
        </w:rPr>
      </w:pPr>
    </w:p>
    <w:p w:rsidR="00217D80" w:rsidRPr="008E7DBB" w:rsidRDefault="00217D80" w:rsidP="007C6E61">
      <w:pPr>
        <w:rPr>
          <w:sz w:val="28"/>
          <w:szCs w:val="28"/>
        </w:rPr>
      </w:pPr>
      <w:r w:rsidRPr="00217D80">
        <w:rPr>
          <w:noProof/>
          <w:sz w:val="28"/>
          <w:szCs w:val="28"/>
        </w:rPr>
        <w:drawing>
          <wp:inline distT="0" distB="0" distL="0" distR="0">
            <wp:extent cx="6200775" cy="46672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17D80" w:rsidRDefault="00217D80" w:rsidP="007C6E61">
      <w:pPr>
        <w:rPr>
          <w:sz w:val="28"/>
          <w:szCs w:val="28"/>
        </w:rPr>
      </w:pPr>
    </w:p>
    <w:p w:rsidR="00217D80" w:rsidRDefault="00217D80" w:rsidP="007C6E61">
      <w:pPr>
        <w:rPr>
          <w:sz w:val="28"/>
          <w:szCs w:val="28"/>
        </w:rPr>
      </w:pPr>
    </w:p>
    <w:p w:rsidR="007C6E61" w:rsidRDefault="007C6E61" w:rsidP="007C6E61">
      <w:pPr>
        <w:rPr>
          <w:sz w:val="28"/>
          <w:szCs w:val="28"/>
        </w:rPr>
      </w:pPr>
      <w:r w:rsidRPr="008E7DBB">
        <w:rPr>
          <w:sz w:val="28"/>
          <w:szCs w:val="28"/>
        </w:rPr>
        <w:t>Данные таблицы говорят о том, что выпускники материал основного курса школьной программы освоили достаточно хорошо. Как бывает всегда результаты устных экзаменов всегда выше, чем письменных, т.к. учащиеся выбирают те предметы, которые им ближе и интереснее. Экзамены в прошедшем учебном году проходили в трад</w:t>
      </w:r>
      <w:r w:rsidR="00A06200">
        <w:rPr>
          <w:sz w:val="28"/>
          <w:szCs w:val="28"/>
        </w:rPr>
        <w:t>иционной форме, согласно приказу</w:t>
      </w:r>
      <w:r w:rsidRPr="008E7DBB">
        <w:rPr>
          <w:sz w:val="28"/>
          <w:szCs w:val="28"/>
        </w:rPr>
        <w:t xml:space="preserve"> Министерства образования РМ. </w:t>
      </w:r>
    </w:p>
    <w:p w:rsidR="00217D80" w:rsidRDefault="00217D80" w:rsidP="007C6E61">
      <w:pPr>
        <w:rPr>
          <w:sz w:val="28"/>
          <w:szCs w:val="28"/>
        </w:rPr>
      </w:pPr>
    </w:p>
    <w:p w:rsidR="007C6E61" w:rsidRPr="008E7DBB" w:rsidRDefault="007C6E61" w:rsidP="007C6E61">
      <w:pPr>
        <w:rPr>
          <w:sz w:val="28"/>
          <w:szCs w:val="28"/>
        </w:rPr>
      </w:pPr>
      <w:r>
        <w:rPr>
          <w:sz w:val="28"/>
          <w:szCs w:val="28"/>
        </w:rPr>
        <w:lastRenderedPageBreak/>
        <w:t>ТРУДОУСТРОЙСТВО ВЫПУСКНИКОВ:</w:t>
      </w:r>
    </w:p>
    <w:p w:rsidR="007C6E61" w:rsidRPr="008E7DBB" w:rsidRDefault="007C6E61" w:rsidP="007C6E61">
      <w:pPr>
        <w:rPr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2237"/>
        <w:gridCol w:w="2164"/>
        <w:gridCol w:w="1978"/>
        <w:gridCol w:w="1974"/>
      </w:tblGrid>
      <w:tr w:rsidR="00217D80" w:rsidRPr="008E7DBB" w:rsidTr="00B67322">
        <w:tc>
          <w:tcPr>
            <w:tcW w:w="2237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Количество выпускников</w:t>
            </w:r>
          </w:p>
        </w:tc>
        <w:tc>
          <w:tcPr>
            <w:tcW w:w="2164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Средняя школа</w:t>
            </w:r>
          </w:p>
        </w:tc>
        <w:tc>
          <w:tcPr>
            <w:tcW w:w="1978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НПО РМ</w:t>
            </w:r>
          </w:p>
        </w:tc>
        <w:tc>
          <w:tcPr>
            <w:tcW w:w="1974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СПО РМ</w:t>
            </w:r>
          </w:p>
        </w:tc>
      </w:tr>
      <w:tr w:rsidR="00217D80" w:rsidRPr="008E7DBB" w:rsidTr="00B67322">
        <w:tc>
          <w:tcPr>
            <w:tcW w:w="2237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64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78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74" w:type="dxa"/>
          </w:tcPr>
          <w:p w:rsidR="00217D80" w:rsidRPr="008E7DBB" w:rsidRDefault="00217D80" w:rsidP="007C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7C6E61" w:rsidRPr="008E7DBB" w:rsidRDefault="007C6E61" w:rsidP="007C6E61">
      <w:pPr>
        <w:rPr>
          <w:sz w:val="28"/>
          <w:szCs w:val="28"/>
        </w:rPr>
      </w:pPr>
    </w:p>
    <w:p w:rsidR="007C6E61" w:rsidRDefault="007C6E61" w:rsidP="007C6E61">
      <w:pPr>
        <w:pStyle w:val="1"/>
        <w:spacing w:line="360" w:lineRule="auto"/>
        <w:rPr>
          <w:rFonts w:eastAsiaTheme="minorEastAsia"/>
          <w:szCs w:val="28"/>
        </w:rPr>
      </w:pPr>
    </w:p>
    <w:p w:rsidR="007C6E61" w:rsidRDefault="007C6E61" w:rsidP="007C6E61"/>
    <w:p w:rsidR="007C6E61" w:rsidRDefault="007C6E61" w:rsidP="007C6E61"/>
    <w:p w:rsidR="007C6E61" w:rsidRDefault="007C6E61" w:rsidP="007C6E61"/>
    <w:p w:rsidR="00001CF6" w:rsidRDefault="00001CF6" w:rsidP="007C6E61"/>
    <w:p w:rsidR="00001CF6" w:rsidRPr="008E7DBB" w:rsidRDefault="00001CF6" w:rsidP="007C6E61"/>
    <w:p w:rsidR="00001CF6" w:rsidRDefault="00001CF6" w:rsidP="00001CF6">
      <w:pPr>
        <w:pStyle w:val="1"/>
        <w:spacing w:line="360" w:lineRule="auto"/>
        <w:rPr>
          <w:b/>
          <w:i/>
          <w:szCs w:val="28"/>
        </w:rPr>
      </w:pPr>
      <w:r w:rsidRPr="00001CF6">
        <w:rPr>
          <w:b/>
          <w:i/>
          <w:szCs w:val="28"/>
        </w:rPr>
        <w:t>1.3. Анализ воспитательной работы</w:t>
      </w:r>
    </w:p>
    <w:p w:rsidR="007C6E61" w:rsidRPr="00001CF6" w:rsidRDefault="007C6E61" w:rsidP="00001CF6">
      <w:pPr>
        <w:pStyle w:val="1"/>
        <w:spacing w:line="360" w:lineRule="auto"/>
        <w:rPr>
          <w:b/>
          <w:i/>
          <w:szCs w:val="28"/>
        </w:rPr>
      </w:pPr>
      <w:r w:rsidRPr="008E7DBB">
        <w:rPr>
          <w:szCs w:val="28"/>
        </w:rPr>
        <w:t xml:space="preserve">   </w:t>
      </w:r>
      <w:r w:rsidRPr="008E7DBB">
        <w:rPr>
          <w:snapToGrid w:val="0"/>
          <w:color w:val="000000"/>
          <w:szCs w:val="28"/>
        </w:rPr>
        <w:t>Воспитательная работа в 20</w:t>
      </w:r>
      <w:r>
        <w:rPr>
          <w:snapToGrid w:val="0"/>
          <w:color w:val="000000"/>
          <w:szCs w:val="28"/>
        </w:rPr>
        <w:t>1</w:t>
      </w:r>
      <w:r w:rsidR="00217D80">
        <w:rPr>
          <w:snapToGrid w:val="0"/>
          <w:color w:val="000000"/>
          <w:szCs w:val="28"/>
        </w:rPr>
        <w:t>2</w:t>
      </w:r>
      <w:r w:rsidRPr="008E7DBB">
        <w:rPr>
          <w:snapToGrid w:val="0"/>
          <w:color w:val="000000"/>
          <w:szCs w:val="28"/>
        </w:rPr>
        <w:t>-201</w:t>
      </w:r>
      <w:r w:rsidR="00217D80">
        <w:rPr>
          <w:snapToGrid w:val="0"/>
          <w:color w:val="000000"/>
          <w:szCs w:val="28"/>
        </w:rPr>
        <w:t>3</w:t>
      </w:r>
      <w:r w:rsidRPr="008E7DBB">
        <w:rPr>
          <w:snapToGrid w:val="0"/>
          <w:color w:val="000000"/>
          <w:szCs w:val="28"/>
        </w:rPr>
        <w:t xml:space="preserve"> учебном году строилась, исходя из общеобразовательных задач, с учетом требований и рекомендаций государственных и нормативных документов в сфере воспитания, конкретных задач, которые ставились педагогическим коллективом на 201</w:t>
      </w:r>
      <w:r w:rsidR="006F2D25">
        <w:rPr>
          <w:snapToGrid w:val="0"/>
          <w:color w:val="000000"/>
          <w:szCs w:val="28"/>
        </w:rPr>
        <w:t>2</w:t>
      </w:r>
      <w:r w:rsidRPr="008E7DBB">
        <w:rPr>
          <w:snapToGrid w:val="0"/>
          <w:color w:val="000000"/>
          <w:szCs w:val="28"/>
        </w:rPr>
        <w:t>-201</w:t>
      </w:r>
      <w:r w:rsidR="006F2D25">
        <w:rPr>
          <w:snapToGrid w:val="0"/>
          <w:color w:val="000000"/>
          <w:szCs w:val="28"/>
        </w:rPr>
        <w:t>3</w:t>
      </w:r>
      <w:r>
        <w:rPr>
          <w:snapToGrid w:val="0"/>
          <w:color w:val="000000"/>
          <w:szCs w:val="28"/>
        </w:rPr>
        <w:t xml:space="preserve"> учебный год.</w:t>
      </w:r>
    </w:p>
    <w:p w:rsidR="007C6E61" w:rsidRPr="008E7DBB" w:rsidRDefault="007C6E61" w:rsidP="007C6E61">
      <w:pPr>
        <w:shd w:val="clear" w:color="auto" w:fill="FFFFFF"/>
        <w:jc w:val="both"/>
        <w:rPr>
          <w:sz w:val="28"/>
          <w:szCs w:val="28"/>
        </w:rPr>
      </w:pPr>
      <w:r w:rsidRPr="008E7DBB">
        <w:rPr>
          <w:snapToGrid w:val="0"/>
          <w:sz w:val="28"/>
          <w:szCs w:val="28"/>
        </w:rPr>
        <w:t xml:space="preserve">     Воспитательная работа  проводилась по календарно-тематическому принципу</w:t>
      </w:r>
      <w:r>
        <w:rPr>
          <w:snapToGrid w:val="0"/>
          <w:sz w:val="28"/>
          <w:szCs w:val="28"/>
        </w:rPr>
        <w:t xml:space="preserve"> и была направлена на разностороннее формирование личности</w:t>
      </w:r>
      <w:r w:rsidRPr="008E7DBB">
        <w:rPr>
          <w:snapToGrid w:val="0"/>
          <w:sz w:val="28"/>
          <w:szCs w:val="28"/>
        </w:rPr>
        <w:t xml:space="preserve">. В ходе воспитательного процесса закладывались новые традиции, поддерживались  старые, велась подборка методического материала. </w:t>
      </w:r>
      <w:r w:rsidRPr="008E7DBB">
        <w:rPr>
          <w:sz w:val="28"/>
          <w:szCs w:val="28"/>
        </w:rPr>
        <w:t>Основой воспитательного процесса стало создание усл</w:t>
      </w:r>
      <w:r>
        <w:rPr>
          <w:sz w:val="28"/>
          <w:szCs w:val="28"/>
        </w:rPr>
        <w:t>овий для  проявления воспитанниками</w:t>
      </w:r>
      <w:r w:rsidRPr="008E7DBB">
        <w:rPr>
          <w:sz w:val="28"/>
          <w:szCs w:val="28"/>
        </w:rPr>
        <w:t xml:space="preserve"> своих возможностей в разных сферах: интеллектуальной, социальной, межличностной, личностной.   Воспитательная работа строилась согласно плана работы по следующим направлениям:</w:t>
      </w:r>
    </w:p>
    <w:p w:rsidR="007C6E61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развитие ученического самоуправления и формирование детского коллектива;</w:t>
      </w:r>
    </w:p>
    <w:p w:rsidR="007C6E61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гражданско-патриотическое;</w:t>
      </w:r>
    </w:p>
    <w:p w:rsidR="007C6E61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правовое;</w:t>
      </w:r>
    </w:p>
    <w:p w:rsidR="007C6E61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духовно-нравственное;</w:t>
      </w:r>
    </w:p>
    <w:p w:rsidR="007C6E61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трудовое;</w:t>
      </w:r>
    </w:p>
    <w:p w:rsidR="007C6E61" w:rsidRPr="00A11653" w:rsidRDefault="007C6E61" w:rsidP="00BE284F">
      <w:pPr>
        <w:pStyle w:val="af8"/>
        <w:numPr>
          <w:ilvl w:val="0"/>
          <w:numId w:val="76"/>
        </w:numPr>
        <w:shd w:val="clear" w:color="auto" w:fill="FFFFFF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художественно-эстетическое</w:t>
      </w:r>
    </w:p>
    <w:p w:rsidR="007C6E61" w:rsidRDefault="007C6E61" w:rsidP="007C6E61">
      <w:pPr>
        <w:shd w:val="clear" w:color="auto" w:fill="FFFFFF"/>
        <w:jc w:val="both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</w:rPr>
        <w:t>В прошедшем учебном году было проведено 8 общешкольных мероприятий, мероприятия в группах и классах проходили по планам воспитателей и классных руководителей.</w:t>
      </w:r>
    </w:p>
    <w:p w:rsidR="007C6E61" w:rsidRDefault="007C6E61" w:rsidP="007C6E61">
      <w:pPr>
        <w:shd w:val="clear" w:color="auto" w:fill="FFFFFF"/>
        <w:jc w:val="both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</w:rPr>
        <w:t>Классные руководители провели следующие открытые мероприятия:</w:t>
      </w:r>
    </w:p>
    <w:tbl>
      <w:tblPr>
        <w:tblW w:w="9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9"/>
        <w:gridCol w:w="1628"/>
        <w:gridCol w:w="3041"/>
      </w:tblGrid>
      <w:tr w:rsidR="007C4656" w:rsidRPr="00EE639E" w:rsidTr="001205BD">
        <w:trPr>
          <w:trHeight w:val="90"/>
        </w:trPr>
        <w:tc>
          <w:tcPr>
            <w:tcW w:w="4465" w:type="dxa"/>
          </w:tcPr>
          <w:p w:rsidR="007C4656" w:rsidRPr="00EE639E" w:rsidRDefault="007C4656" w:rsidP="001205B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Прощай, начальная школа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26.05.13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Прохорова О.А.</w:t>
            </w:r>
          </w:p>
        </w:tc>
      </w:tr>
      <w:tr w:rsidR="007C4656" w:rsidRPr="00EE639E" w:rsidTr="007C4656">
        <w:trPr>
          <w:trHeight w:val="367"/>
        </w:trPr>
        <w:tc>
          <w:tcPr>
            <w:tcW w:w="4465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Здравствуй, праздник «Новый год»!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27.12.12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Васина В.М.</w:t>
            </w:r>
          </w:p>
        </w:tc>
      </w:tr>
      <w:tr w:rsidR="007C4656" w:rsidRPr="00EE639E" w:rsidTr="001205BD">
        <w:trPr>
          <w:trHeight w:val="93"/>
        </w:trPr>
        <w:tc>
          <w:tcPr>
            <w:tcW w:w="4465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К/ч – размышление «Поговорим об ответственности»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20.03.13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Илюшкина Н.И.</w:t>
            </w:r>
          </w:p>
        </w:tc>
      </w:tr>
      <w:tr w:rsidR="007C4656" w:rsidRPr="00EE639E" w:rsidTr="001205BD">
        <w:trPr>
          <w:trHeight w:val="136"/>
        </w:trPr>
        <w:tc>
          <w:tcPr>
            <w:tcW w:w="4465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Веселые старты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5.04.13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 Д.А.</w:t>
            </w:r>
          </w:p>
        </w:tc>
      </w:tr>
      <w:tr w:rsidR="007C4656" w:rsidRPr="00EE639E" w:rsidTr="001205BD">
        <w:trPr>
          <w:trHeight w:val="93"/>
        </w:trPr>
        <w:tc>
          <w:tcPr>
            <w:tcW w:w="4465" w:type="dxa"/>
          </w:tcPr>
          <w:p w:rsidR="007C4656" w:rsidRPr="00EE639E" w:rsidRDefault="007C4656" w:rsidP="001205B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В/м День космонавтики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11.04.13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Прохоров А.С.</w:t>
            </w:r>
          </w:p>
        </w:tc>
      </w:tr>
      <w:tr w:rsidR="007C4656" w:rsidRPr="00EE639E" w:rsidTr="001205BD">
        <w:trPr>
          <w:trHeight w:val="133"/>
        </w:trPr>
        <w:tc>
          <w:tcPr>
            <w:tcW w:w="4465" w:type="dxa"/>
          </w:tcPr>
          <w:p w:rsidR="007C4656" w:rsidRPr="00EE639E" w:rsidRDefault="007C4656" w:rsidP="001205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Викторина «Что? Где? Когда?»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14.12.12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Бухаркин А.П.</w:t>
            </w:r>
          </w:p>
        </w:tc>
      </w:tr>
      <w:tr w:rsidR="007C4656" w:rsidRPr="00EE639E" w:rsidTr="001205BD">
        <w:trPr>
          <w:trHeight w:val="93"/>
        </w:trPr>
        <w:tc>
          <w:tcPr>
            <w:tcW w:w="4465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Последний звонок</w:t>
            </w:r>
          </w:p>
        </w:tc>
        <w:tc>
          <w:tcPr>
            <w:tcW w:w="1527" w:type="dxa"/>
          </w:tcPr>
          <w:p w:rsidR="007C4656" w:rsidRPr="00EE639E" w:rsidRDefault="007C4656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25.05.13</w:t>
            </w:r>
          </w:p>
        </w:tc>
        <w:tc>
          <w:tcPr>
            <w:tcW w:w="2853" w:type="dxa"/>
          </w:tcPr>
          <w:p w:rsidR="007C4656" w:rsidRPr="00EE639E" w:rsidRDefault="007C4656" w:rsidP="001205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Ларихина Н.В.</w:t>
            </w:r>
          </w:p>
        </w:tc>
      </w:tr>
    </w:tbl>
    <w:p w:rsidR="007C4656" w:rsidRDefault="007C4656" w:rsidP="007C6E61">
      <w:pPr>
        <w:shd w:val="clear" w:color="auto" w:fill="FFFFFF"/>
        <w:jc w:val="both"/>
        <w:rPr>
          <w:snapToGrid w:val="0"/>
          <w:color w:val="000000" w:themeColor="text1"/>
          <w:sz w:val="28"/>
          <w:szCs w:val="28"/>
        </w:rPr>
      </w:pPr>
    </w:p>
    <w:p w:rsidR="007C6E61" w:rsidRDefault="007C6E61" w:rsidP="007C6E61">
      <w:pPr>
        <w:shd w:val="clear" w:color="auto" w:fill="FFFFFF"/>
        <w:jc w:val="both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</w:rPr>
        <w:t>Воспитатели провели следующие открытые мероприятия:</w:t>
      </w:r>
    </w:p>
    <w:p w:rsidR="006F2D25" w:rsidRDefault="00A06200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06200">
        <w:rPr>
          <w:rFonts w:ascii="Times New Roman" w:hAnsi="Times New Roman" w:cs="Times New Roman"/>
          <w:b/>
          <w:sz w:val="28"/>
          <w:szCs w:val="28"/>
        </w:rPr>
        <w:t xml:space="preserve">рок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A062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путешествие «Откуда берутся грязнули»  - ноябрь 2012, Чистякова Е.Н. – 3 группа</w:t>
      </w:r>
    </w:p>
    <w:p w:rsidR="00A06200" w:rsidRDefault="00A06200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– путешествие «В страну Вежливости» - март 2013, Федотова Н.С. – 1 группа</w:t>
      </w:r>
    </w:p>
    <w:p w:rsidR="00A06200" w:rsidRDefault="00A06200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Классный час «Наркотики и мы» - декабрь 2012, Фильченкова Н.Д. – 6 группа</w:t>
      </w:r>
    </w:p>
    <w:p w:rsidR="00A06200" w:rsidRDefault="00A06200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Инсценированная сказка – январь 2013, Крашенинникова Н.Г. – 7 группа</w:t>
      </w:r>
    </w:p>
    <w:p w:rsidR="00A06200" w:rsidRDefault="00A06200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Театрализованное представление «Пасха Господня» - апрель 2013, Васильев А.В. –</w:t>
      </w:r>
      <w:r w:rsidR="00C750F8">
        <w:rPr>
          <w:rFonts w:ascii="Times New Roman" w:hAnsi="Times New Roman" w:cs="Times New Roman"/>
          <w:b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:rsidR="00A06200" w:rsidRPr="00A06200" w:rsidRDefault="00C750F8" w:rsidP="00A06200">
      <w:pPr>
        <w:pStyle w:val="af8"/>
        <w:numPr>
          <w:ilvl w:val="0"/>
          <w:numId w:val="79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Мероприятие ко Дню Победы «Памяти павших будьте достойны» - май 2013, Максимов А.В. – 4 группа </w:t>
      </w:r>
    </w:p>
    <w:p w:rsidR="007C6E61" w:rsidRPr="008E7DBB" w:rsidRDefault="007C6E61" w:rsidP="007C6E61">
      <w:pPr>
        <w:rPr>
          <w:b/>
          <w:sz w:val="28"/>
          <w:szCs w:val="28"/>
        </w:rPr>
      </w:pPr>
      <w:r w:rsidRPr="008E7DBB">
        <w:rPr>
          <w:b/>
          <w:sz w:val="28"/>
          <w:szCs w:val="28"/>
        </w:rPr>
        <w:t>Дополнительное образование</w:t>
      </w:r>
    </w:p>
    <w:p w:rsidR="007C6E61" w:rsidRPr="008E7DBB" w:rsidRDefault="007C6E61" w:rsidP="007C6E61">
      <w:pPr>
        <w:shd w:val="clear" w:color="auto" w:fill="FFFFFF"/>
        <w:ind w:firstLine="709"/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В системе  дополнительного образования детей </w:t>
      </w:r>
      <w:r>
        <w:rPr>
          <w:sz w:val="28"/>
          <w:szCs w:val="28"/>
        </w:rPr>
        <w:t>в прошедшем учебном году не появилось новых</w:t>
      </w:r>
      <w:r w:rsidRPr="008E7DBB">
        <w:rPr>
          <w:sz w:val="28"/>
          <w:szCs w:val="28"/>
        </w:rPr>
        <w:t xml:space="preserve"> кружк</w:t>
      </w:r>
      <w:r>
        <w:rPr>
          <w:sz w:val="28"/>
          <w:szCs w:val="28"/>
        </w:rPr>
        <w:t>ов</w:t>
      </w:r>
      <w:r w:rsidRPr="008E7DBB">
        <w:rPr>
          <w:sz w:val="28"/>
          <w:szCs w:val="28"/>
        </w:rPr>
        <w:t>. Программное обеспечение дополнительного образования стал</w:t>
      </w:r>
      <w:r>
        <w:rPr>
          <w:sz w:val="28"/>
          <w:szCs w:val="28"/>
        </w:rPr>
        <w:t>о принимать системный характер, с</w:t>
      </w:r>
      <w:r w:rsidRPr="008E7DBB">
        <w:rPr>
          <w:sz w:val="28"/>
          <w:szCs w:val="28"/>
        </w:rPr>
        <w:t>одержание  их  более целенаправленным.</w:t>
      </w:r>
    </w:p>
    <w:p w:rsidR="007C6E61" w:rsidRPr="000A6FFD" w:rsidRDefault="007C6E61" w:rsidP="007C6E61">
      <w:pPr>
        <w:shd w:val="clear" w:color="auto" w:fill="FFFFFF"/>
        <w:ind w:firstLine="709"/>
        <w:jc w:val="both"/>
        <w:rPr>
          <w:snapToGrid w:val="0"/>
          <w:sz w:val="28"/>
          <w:szCs w:val="28"/>
        </w:rPr>
      </w:pPr>
      <w:r w:rsidRPr="008E7DBB">
        <w:rPr>
          <w:sz w:val="28"/>
          <w:szCs w:val="28"/>
        </w:rPr>
        <w:t xml:space="preserve">Продолжилась работа по созданию благоприятных условий для проявления, раскрытия  интересов, склонностей, природных задатков ребенка начиная  с начальной школы. </w:t>
      </w:r>
      <w:r w:rsidRPr="000A6FFD">
        <w:rPr>
          <w:snapToGrid w:val="0"/>
          <w:sz w:val="28"/>
          <w:szCs w:val="28"/>
        </w:rPr>
        <w:t>В течение учебного года работали</w:t>
      </w:r>
      <w:r w:rsidRPr="000A6FFD">
        <w:rPr>
          <w:sz w:val="28"/>
          <w:szCs w:val="28"/>
        </w:rPr>
        <w:t xml:space="preserve"> следующие кружки: 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Вольная борьба 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Легкая атлетика и мини футбол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Умелые руки (мальчики)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Умелые руки (девочки)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 xml:space="preserve">Фантазия </w:t>
      </w:r>
    </w:p>
    <w:p w:rsidR="007C6E61" w:rsidRPr="006F2D25" w:rsidRDefault="007C6E61" w:rsidP="006F2D25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Краеведческий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Веселые нотки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Юный художник</w:t>
      </w:r>
    </w:p>
    <w:p w:rsidR="007C6E61" w:rsidRPr="008E7DBB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 w:rsidRPr="008E7DBB">
        <w:rPr>
          <w:sz w:val="28"/>
          <w:szCs w:val="28"/>
        </w:rPr>
        <w:t>Юный биолог</w:t>
      </w:r>
    </w:p>
    <w:p w:rsidR="007C6E61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Юный лингвист</w:t>
      </w:r>
    </w:p>
    <w:p w:rsidR="007C6E61" w:rsidRDefault="007C6E61" w:rsidP="00BE284F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Юный математик</w:t>
      </w:r>
    </w:p>
    <w:p w:rsidR="007C6E61" w:rsidRPr="008E7DBB" w:rsidRDefault="007C6E61" w:rsidP="007C6E61">
      <w:pPr>
        <w:jc w:val="both"/>
        <w:rPr>
          <w:sz w:val="28"/>
          <w:szCs w:val="28"/>
        </w:rPr>
      </w:pPr>
    </w:p>
    <w:p w:rsidR="007C6E61" w:rsidRPr="008E7DBB" w:rsidRDefault="007C6E61" w:rsidP="007C6E61">
      <w:pPr>
        <w:ind w:left="360"/>
        <w:rPr>
          <w:b/>
          <w:i/>
          <w:sz w:val="28"/>
          <w:szCs w:val="28"/>
        </w:rPr>
      </w:pPr>
      <w:r w:rsidRPr="008E7DBB">
        <w:rPr>
          <w:sz w:val="28"/>
          <w:szCs w:val="28"/>
        </w:rPr>
        <w:t>Участники кружков и секций принимали активное участие в различных  конкурсах, соревнованиях, смотрах районного, республиканского уровня, межрегионального уровня, где занимали призовые места и награждались подарками.</w:t>
      </w:r>
    </w:p>
    <w:p w:rsidR="007C6E61" w:rsidRPr="008E7DBB" w:rsidRDefault="007C6E61" w:rsidP="007C6E61">
      <w:pPr>
        <w:tabs>
          <w:tab w:val="left" w:pos="9356"/>
        </w:tabs>
        <w:ind w:right="996"/>
        <w:rPr>
          <w:rFonts w:eastAsia="Arial Unicode MS"/>
          <w:kern w:val="2"/>
          <w:sz w:val="28"/>
          <w:szCs w:val="28"/>
        </w:rPr>
      </w:pPr>
    </w:p>
    <w:p w:rsidR="007C6E61" w:rsidRPr="008E7DBB" w:rsidRDefault="007C6E61" w:rsidP="007C6E61">
      <w:pPr>
        <w:widowControl w:val="0"/>
        <w:suppressAutoHyphens/>
        <w:snapToGrid w:val="0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Проведены традиционные и другие воспитательные мероприятия: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День Знаний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 xml:space="preserve">День Учителя  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Осенний бал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Новогодние елки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lastRenderedPageBreak/>
        <w:t>Веселые старты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Конкурс сказок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23 февраля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8 марта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 xml:space="preserve">Масленица </w:t>
      </w:r>
    </w:p>
    <w:p w:rsidR="007C6E61" w:rsidRPr="008E7DBB" w:rsidRDefault="007C6E61" w:rsidP="007C6E61">
      <w:pPr>
        <w:widowControl w:val="0"/>
        <w:suppressAutoHyphens/>
        <w:snapToGrid w:val="0"/>
        <w:ind w:firstLine="709"/>
        <w:jc w:val="both"/>
        <w:rPr>
          <w:b/>
          <w:bCs/>
          <w:i/>
          <w:sz w:val="28"/>
          <w:szCs w:val="28"/>
        </w:rPr>
      </w:pPr>
      <w:r w:rsidRPr="008E7DBB">
        <w:rPr>
          <w:b/>
          <w:bCs/>
          <w:i/>
          <w:sz w:val="28"/>
          <w:szCs w:val="28"/>
        </w:rPr>
        <w:t>Конкурс песен ко Дню Победы</w:t>
      </w:r>
    </w:p>
    <w:p w:rsidR="007C6E61" w:rsidRPr="008E7DBB" w:rsidRDefault="007C6E61" w:rsidP="007C6E61">
      <w:pPr>
        <w:rPr>
          <w:b/>
          <w:i/>
          <w:sz w:val="28"/>
          <w:szCs w:val="28"/>
        </w:rPr>
      </w:pPr>
    </w:p>
    <w:p w:rsidR="007C6E61" w:rsidRPr="008E7DBB" w:rsidRDefault="007C6E61" w:rsidP="007C6E61">
      <w:pPr>
        <w:rPr>
          <w:b/>
          <w:i/>
          <w:sz w:val="28"/>
          <w:szCs w:val="28"/>
        </w:rPr>
      </w:pPr>
    </w:p>
    <w:p w:rsidR="007C6E61" w:rsidRDefault="007C6E61" w:rsidP="007C6E61">
      <w:pPr>
        <w:rPr>
          <w:b/>
          <w:i/>
          <w:sz w:val="28"/>
          <w:szCs w:val="28"/>
        </w:rPr>
      </w:pPr>
    </w:p>
    <w:p w:rsidR="006F2D25" w:rsidRDefault="006F2D25" w:rsidP="007C6E61">
      <w:pPr>
        <w:rPr>
          <w:b/>
          <w:i/>
          <w:sz w:val="28"/>
          <w:szCs w:val="28"/>
        </w:rPr>
      </w:pPr>
    </w:p>
    <w:p w:rsidR="006F2D25" w:rsidRDefault="006F2D25" w:rsidP="007C6E61">
      <w:pPr>
        <w:rPr>
          <w:b/>
          <w:i/>
          <w:sz w:val="28"/>
          <w:szCs w:val="28"/>
        </w:rPr>
      </w:pPr>
    </w:p>
    <w:p w:rsidR="006F2D25" w:rsidRDefault="006F2D25" w:rsidP="007C6E61">
      <w:pPr>
        <w:rPr>
          <w:b/>
          <w:i/>
          <w:sz w:val="28"/>
          <w:szCs w:val="28"/>
        </w:rPr>
      </w:pPr>
    </w:p>
    <w:p w:rsidR="006F2D25" w:rsidRPr="008E7DBB" w:rsidRDefault="006F2D25" w:rsidP="007C6E61">
      <w:pPr>
        <w:rPr>
          <w:b/>
          <w:i/>
          <w:sz w:val="28"/>
          <w:szCs w:val="28"/>
        </w:rPr>
      </w:pPr>
    </w:p>
    <w:p w:rsidR="007C6E61" w:rsidRPr="008E7DBB" w:rsidRDefault="007C6E61" w:rsidP="007C6E61">
      <w:pPr>
        <w:rPr>
          <w:b/>
          <w:sz w:val="28"/>
          <w:szCs w:val="28"/>
        </w:rPr>
      </w:pPr>
      <w:r w:rsidRPr="008E7DBB">
        <w:rPr>
          <w:b/>
          <w:sz w:val="28"/>
          <w:szCs w:val="28"/>
        </w:rPr>
        <w:t>Правонарушения:</w:t>
      </w:r>
    </w:p>
    <w:tbl>
      <w:tblPr>
        <w:tblStyle w:val="aa"/>
        <w:tblpPr w:leftFromText="180" w:rightFromText="180" w:vertAnchor="text" w:horzAnchor="margin" w:tblpY="56"/>
        <w:tblW w:w="9602" w:type="dxa"/>
        <w:tblLook w:val="01E0"/>
      </w:tblPr>
      <w:tblGrid>
        <w:gridCol w:w="2448"/>
        <w:gridCol w:w="2880"/>
        <w:gridCol w:w="4274"/>
      </w:tblGrid>
      <w:tr w:rsidR="007C6E61" w:rsidRPr="008E7DBB" w:rsidTr="007C6E61">
        <w:tc>
          <w:tcPr>
            <w:tcW w:w="2448" w:type="dxa"/>
          </w:tcPr>
          <w:p w:rsidR="007C6E61" w:rsidRPr="008E7DBB" w:rsidRDefault="007C6E61" w:rsidP="007C6E61">
            <w:pPr>
              <w:rPr>
                <w:b/>
                <w:sz w:val="28"/>
                <w:szCs w:val="28"/>
              </w:rPr>
            </w:pPr>
            <w:r w:rsidRPr="008E7DBB">
              <w:rPr>
                <w:b/>
                <w:sz w:val="28"/>
                <w:szCs w:val="28"/>
              </w:rPr>
              <w:t>Учебный год</w:t>
            </w:r>
          </w:p>
        </w:tc>
        <w:tc>
          <w:tcPr>
            <w:tcW w:w="2880" w:type="dxa"/>
          </w:tcPr>
          <w:p w:rsidR="007C6E61" w:rsidRPr="008E7DBB" w:rsidRDefault="007C6E61" w:rsidP="007C6E61">
            <w:pPr>
              <w:rPr>
                <w:b/>
                <w:sz w:val="28"/>
                <w:szCs w:val="28"/>
              </w:rPr>
            </w:pPr>
            <w:r w:rsidRPr="008E7DBB">
              <w:rPr>
                <w:b/>
                <w:sz w:val="28"/>
                <w:szCs w:val="28"/>
              </w:rPr>
              <w:t>Кол-во детей, состоящих на учёте в ПДН и КДН</w:t>
            </w:r>
          </w:p>
        </w:tc>
        <w:tc>
          <w:tcPr>
            <w:tcW w:w="4274" w:type="dxa"/>
          </w:tcPr>
          <w:p w:rsidR="007C6E61" w:rsidRPr="008E7DBB" w:rsidRDefault="007C6E61" w:rsidP="007C6E61">
            <w:pPr>
              <w:rPr>
                <w:b/>
                <w:sz w:val="28"/>
                <w:szCs w:val="28"/>
              </w:rPr>
            </w:pPr>
            <w:r w:rsidRPr="008E7DBB">
              <w:rPr>
                <w:b/>
                <w:sz w:val="28"/>
                <w:szCs w:val="28"/>
              </w:rPr>
              <w:t>Кол-во правонарушений, преступлений</w:t>
            </w:r>
          </w:p>
        </w:tc>
      </w:tr>
      <w:tr w:rsidR="006F2D25" w:rsidRPr="008E7DBB" w:rsidTr="007C6E61">
        <w:tc>
          <w:tcPr>
            <w:tcW w:w="2448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2010-2011</w:t>
            </w:r>
          </w:p>
        </w:tc>
        <w:tc>
          <w:tcPr>
            <w:tcW w:w="2880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2</w:t>
            </w:r>
          </w:p>
        </w:tc>
        <w:tc>
          <w:tcPr>
            <w:tcW w:w="4274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1</w:t>
            </w:r>
          </w:p>
        </w:tc>
      </w:tr>
      <w:tr w:rsidR="006F2D25" w:rsidRPr="008E7DBB" w:rsidTr="007C6E61">
        <w:tc>
          <w:tcPr>
            <w:tcW w:w="2448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2011-2012</w:t>
            </w:r>
          </w:p>
        </w:tc>
        <w:tc>
          <w:tcPr>
            <w:tcW w:w="2880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74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F2D25" w:rsidRPr="008E7DBB" w:rsidTr="007C6E61">
        <w:tc>
          <w:tcPr>
            <w:tcW w:w="2448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2012 - 2013</w:t>
            </w:r>
          </w:p>
        </w:tc>
        <w:tc>
          <w:tcPr>
            <w:tcW w:w="2880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74" w:type="dxa"/>
          </w:tcPr>
          <w:p w:rsidR="006F2D25" w:rsidRPr="008E7DBB" w:rsidRDefault="006F2D25" w:rsidP="006F2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7C6E61" w:rsidRPr="008E7DBB" w:rsidRDefault="007C6E61" w:rsidP="007C6E61">
      <w:pPr>
        <w:jc w:val="center"/>
        <w:rPr>
          <w:b/>
          <w:sz w:val="28"/>
          <w:szCs w:val="28"/>
        </w:rPr>
      </w:pPr>
    </w:p>
    <w:p w:rsidR="007C6E61" w:rsidRPr="008E7DBB" w:rsidRDefault="007C6E61" w:rsidP="007C6E61">
      <w:pPr>
        <w:spacing w:line="360" w:lineRule="auto"/>
        <w:ind w:left="360"/>
        <w:jc w:val="both"/>
        <w:rPr>
          <w:sz w:val="28"/>
          <w:szCs w:val="28"/>
        </w:rPr>
      </w:pPr>
    </w:p>
    <w:p w:rsidR="007C6E61" w:rsidRPr="008E7DBB" w:rsidRDefault="007C6E61" w:rsidP="007C6E61">
      <w:pPr>
        <w:pStyle w:val="a5"/>
        <w:jc w:val="center"/>
        <w:rPr>
          <w:b/>
          <w:szCs w:val="28"/>
        </w:rPr>
      </w:pPr>
    </w:p>
    <w:p w:rsidR="007C6E61" w:rsidRPr="008E7DBB" w:rsidRDefault="00001CF6" w:rsidP="007C6E6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1.4</w:t>
      </w:r>
      <w:r w:rsidR="007C6E61" w:rsidRPr="008E7DBB">
        <w:rPr>
          <w:b/>
          <w:i/>
          <w:sz w:val="28"/>
          <w:szCs w:val="28"/>
        </w:rPr>
        <w:t>. Анализ социально-педагогической службы.</w:t>
      </w:r>
    </w:p>
    <w:p w:rsidR="007C6E61" w:rsidRPr="008E7DBB" w:rsidRDefault="001205BD" w:rsidP="007C6E61">
      <w:pPr>
        <w:rPr>
          <w:sz w:val="28"/>
          <w:szCs w:val="28"/>
        </w:rPr>
      </w:pPr>
      <w:r>
        <w:rPr>
          <w:sz w:val="28"/>
          <w:szCs w:val="28"/>
        </w:rPr>
        <w:t>В течение 2012</w:t>
      </w:r>
      <w:r w:rsidR="007C6E61" w:rsidRPr="008E7DBB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="007C6E61" w:rsidRPr="008E7DBB">
        <w:rPr>
          <w:sz w:val="28"/>
          <w:szCs w:val="28"/>
        </w:rPr>
        <w:t xml:space="preserve"> учебного года в школе-интерн</w:t>
      </w:r>
      <w:r w:rsidR="007C6E61">
        <w:rPr>
          <w:sz w:val="28"/>
          <w:szCs w:val="28"/>
        </w:rPr>
        <w:t xml:space="preserve">ате </w:t>
      </w:r>
      <w:r>
        <w:rPr>
          <w:sz w:val="28"/>
          <w:szCs w:val="28"/>
        </w:rPr>
        <w:t>обучалось и воспитывалось 17</w:t>
      </w:r>
      <w:r w:rsidR="007C6E61">
        <w:rPr>
          <w:sz w:val="28"/>
          <w:szCs w:val="28"/>
        </w:rPr>
        <w:t xml:space="preserve"> детей-си</w:t>
      </w:r>
      <w:r w:rsidR="007C6E61" w:rsidRPr="008E7DBB">
        <w:rPr>
          <w:sz w:val="28"/>
          <w:szCs w:val="28"/>
        </w:rPr>
        <w:t>рот и детей, оставших</w:t>
      </w:r>
      <w:r w:rsidR="007C6E61">
        <w:rPr>
          <w:sz w:val="28"/>
          <w:szCs w:val="28"/>
        </w:rPr>
        <w:t xml:space="preserve">ся без попечения родителей. Семеро </w:t>
      </w:r>
      <w:r w:rsidR="007C6E61" w:rsidRPr="008E7DBB">
        <w:rPr>
          <w:sz w:val="28"/>
          <w:szCs w:val="28"/>
        </w:rPr>
        <w:t xml:space="preserve"> из них являются круглыми сиротами. Из общего числа детей-сирот и детей, оставшихся без попечения родителей -  </w:t>
      </w:r>
      <w:r w:rsidR="004B15B9">
        <w:rPr>
          <w:sz w:val="28"/>
          <w:szCs w:val="28"/>
        </w:rPr>
        <w:t>двенадцать</w:t>
      </w:r>
      <w:r w:rsidR="007C6E61" w:rsidRPr="008E7DBB">
        <w:rPr>
          <w:sz w:val="28"/>
          <w:szCs w:val="28"/>
        </w:rPr>
        <w:t xml:space="preserve"> имеют право на получение пенсии по потере кормильца,</w:t>
      </w:r>
      <w:r w:rsidR="004B15B9">
        <w:rPr>
          <w:sz w:val="28"/>
          <w:szCs w:val="28"/>
        </w:rPr>
        <w:t>10</w:t>
      </w:r>
      <w:r w:rsidR="00FB10C2">
        <w:rPr>
          <w:sz w:val="28"/>
          <w:szCs w:val="28"/>
        </w:rPr>
        <w:t xml:space="preserve"> </w:t>
      </w:r>
      <w:r w:rsidR="007C6E61" w:rsidRPr="008E7DBB">
        <w:rPr>
          <w:sz w:val="28"/>
          <w:szCs w:val="28"/>
        </w:rPr>
        <w:t xml:space="preserve">– на получение алиментов. Пенсии своевременно перечисляются на лицевые счета детей. Алименты поступают на </w:t>
      </w:r>
      <w:r w:rsidR="00FB10C2">
        <w:rPr>
          <w:sz w:val="28"/>
          <w:szCs w:val="28"/>
        </w:rPr>
        <w:t>2</w:t>
      </w:r>
      <w:r w:rsidR="007C6E61" w:rsidRPr="00B95D51">
        <w:rPr>
          <w:color w:val="FF0000"/>
          <w:sz w:val="28"/>
          <w:szCs w:val="28"/>
        </w:rPr>
        <w:t xml:space="preserve"> </w:t>
      </w:r>
      <w:r w:rsidR="007C6E61" w:rsidRPr="00FB10C2">
        <w:rPr>
          <w:color w:val="000000" w:themeColor="text1"/>
          <w:sz w:val="28"/>
          <w:szCs w:val="28"/>
        </w:rPr>
        <w:t>восп</w:t>
      </w:r>
      <w:r w:rsidR="007C6E61" w:rsidRPr="008E7DBB">
        <w:rPr>
          <w:sz w:val="28"/>
          <w:szCs w:val="28"/>
        </w:rPr>
        <w:t xml:space="preserve">итанников. По защите алиментных прав проводится определенная работа. Регулярно направляются запросы в отделы судебных приставов,  в личных делах имеются акты сверки. Детям – сиротам и детям, оставшимся без попечения родителей ежемесячно выдаются денежные средства в размере 60 руб. на личные расходы. </w:t>
      </w:r>
    </w:p>
    <w:p w:rsidR="007C6E61" w:rsidRPr="00FB10C2" w:rsidRDefault="007C6E61" w:rsidP="007C6E61">
      <w:pPr>
        <w:rPr>
          <w:color w:val="000000" w:themeColor="text1"/>
          <w:sz w:val="28"/>
          <w:szCs w:val="28"/>
        </w:rPr>
      </w:pPr>
      <w:r w:rsidRPr="008E7DBB">
        <w:rPr>
          <w:sz w:val="28"/>
          <w:szCs w:val="28"/>
        </w:rPr>
        <w:t xml:space="preserve">Из общего количества детей-сирот и детей, оставшихся без попечения родителей: </w:t>
      </w:r>
      <w:r w:rsidR="00FB10C2" w:rsidRPr="00FB10C2">
        <w:rPr>
          <w:color w:val="000000" w:themeColor="text1"/>
          <w:sz w:val="28"/>
          <w:szCs w:val="28"/>
        </w:rPr>
        <w:t>8</w:t>
      </w:r>
      <w:r w:rsidRPr="00FB10C2">
        <w:rPr>
          <w:color w:val="000000" w:themeColor="text1"/>
          <w:sz w:val="28"/>
          <w:szCs w:val="28"/>
        </w:rPr>
        <w:t xml:space="preserve"> – имеют закрепленное жилье, </w:t>
      </w:r>
      <w:r w:rsidR="004B15B9">
        <w:rPr>
          <w:color w:val="000000" w:themeColor="text1"/>
          <w:sz w:val="28"/>
          <w:szCs w:val="28"/>
        </w:rPr>
        <w:t>9</w:t>
      </w:r>
      <w:r w:rsidR="00FB10C2" w:rsidRPr="00FB10C2">
        <w:rPr>
          <w:color w:val="000000" w:themeColor="text1"/>
          <w:sz w:val="28"/>
          <w:szCs w:val="28"/>
        </w:rPr>
        <w:t xml:space="preserve"> </w:t>
      </w:r>
      <w:r w:rsidRPr="00FB10C2">
        <w:rPr>
          <w:color w:val="000000" w:themeColor="text1"/>
          <w:sz w:val="28"/>
          <w:szCs w:val="28"/>
        </w:rPr>
        <w:t>- поставлены на учет, как нуждающиеся в жилье.</w:t>
      </w:r>
    </w:p>
    <w:p w:rsidR="007C6E61" w:rsidRPr="008E7DBB" w:rsidRDefault="007C6E61" w:rsidP="007C6E61">
      <w:pPr>
        <w:rPr>
          <w:sz w:val="28"/>
          <w:szCs w:val="28"/>
        </w:rPr>
      </w:pPr>
      <w:r w:rsidRPr="00FB10C2">
        <w:rPr>
          <w:color w:val="000000" w:themeColor="text1"/>
          <w:sz w:val="28"/>
          <w:szCs w:val="28"/>
        </w:rPr>
        <w:t>Ежегодно запрашиваются акты сохранности жилья</w:t>
      </w:r>
      <w:r w:rsidRPr="008E7DBB">
        <w:rPr>
          <w:sz w:val="28"/>
          <w:szCs w:val="28"/>
        </w:rPr>
        <w:t>, закрепленного за воспитанниками с указанием: кто проживает в настоящее время, пригодности жилого помещения для дальнейшего проживания, наличие задолженности по оплате коммунальных услуг и степени износа жилого помещения.</w:t>
      </w:r>
    </w:p>
    <w:p w:rsidR="007C6E61" w:rsidRPr="008E7DBB" w:rsidRDefault="007C6E61" w:rsidP="007C6E61">
      <w:pPr>
        <w:rPr>
          <w:sz w:val="28"/>
          <w:szCs w:val="28"/>
        </w:rPr>
      </w:pPr>
      <w:r w:rsidRPr="008E7DBB">
        <w:rPr>
          <w:sz w:val="28"/>
          <w:szCs w:val="28"/>
        </w:rPr>
        <w:t>Согласно полученных актов - жилых помещений, пришедших в непригодное состояние не имеется.</w:t>
      </w:r>
    </w:p>
    <w:p w:rsidR="007C6E61" w:rsidRDefault="007C6E61" w:rsidP="007C6E61">
      <w:pPr>
        <w:rPr>
          <w:sz w:val="28"/>
          <w:szCs w:val="28"/>
        </w:rPr>
      </w:pPr>
      <w:r w:rsidRPr="008E7DBB">
        <w:rPr>
          <w:sz w:val="28"/>
          <w:szCs w:val="28"/>
        </w:rPr>
        <w:t xml:space="preserve">В каникулярное время </w:t>
      </w:r>
      <w:r w:rsidR="006F2D25">
        <w:rPr>
          <w:sz w:val="28"/>
          <w:szCs w:val="28"/>
        </w:rPr>
        <w:t>6</w:t>
      </w:r>
      <w:r w:rsidRPr="008E7DBB">
        <w:rPr>
          <w:sz w:val="28"/>
          <w:szCs w:val="28"/>
        </w:rPr>
        <w:t xml:space="preserve"> детей из данной категории были переданы на временное устройство в семьи родственников: </w:t>
      </w:r>
      <w:r>
        <w:rPr>
          <w:sz w:val="28"/>
          <w:szCs w:val="28"/>
        </w:rPr>
        <w:t>Рыжов Никита,</w:t>
      </w:r>
      <w:r w:rsidRPr="008E7DBB">
        <w:rPr>
          <w:sz w:val="28"/>
          <w:szCs w:val="28"/>
        </w:rPr>
        <w:t xml:space="preserve"> Куликов Иван, Куликов </w:t>
      </w:r>
      <w:r w:rsidRPr="008E7DBB">
        <w:rPr>
          <w:sz w:val="28"/>
          <w:szCs w:val="28"/>
        </w:rPr>
        <w:lastRenderedPageBreak/>
        <w:t>Александр</w:t>
      </w:r>
      <w:r w:rsidR="006F2D25">
        <w:rPr>
          <w:sz w:val="28"/>
          <w:szCs w:val="28"/>
        </w:rPr>
        <w:t xml:space="preserve"> , Яковлев Сергей, Ларюшкина Анастасия и Ларюшкин Анатолий</w:t>
      </w:r>
      <w:r>
        <w:rPr>
          <w:sz w:val="28"/>
          <w:szCs w:val="28"/>
        </w:rPr>
        <w:t>.</w:t>
      </w:r>
      <w:r w:rsidRPr="008E7DBB">
        <w:rPr>
          <w:sz w:val="28"/>
          <w:szCs w:val="28"/>
        </w:rPr>
        <w:t xml:space="preserve"> Летние каникулы </w:t>
      </w:r>
      <w:r>
        <w:rPr>
          <w:sz w:val="28"/>
          <w:szCs w:val="28"/>
        </w:rPr>
        <w:t xml:space="preserve"> данные воспитанники провели в семьях родственников.</w:t>
      </w:r>
    </w:p>
    <w:p w:rsidR="007C6E61" w:rsidRPr="008E7DBB" w:rsidRDefault="007C6E61" w:rsidP="007C6E61">
      <w:pPr>
        <w:rPr>
          <w:sz w:val="28"/>
          <w:szCs w:val="28"/>
        </w:rPr>
      </w:pPr>
      <w:r w:rsidRPr="008E7DBB">
        <w:rPr>
          <w:sz w:val="28"/>
          <w:szCs w:val="28"/>
        </w:rPr>
        <w:t>Из 1</w:t>
      </w:r>
      <w:r w:rsidR="006F2D25">
        <w:rPr>
          <w:sz w:val="28"/>
          <w:szCs w:val="28"/>
        </w:rPr>
        <w:t>7</w:t>
      </w:r>
      <w:r w:rsidRPr="008E7DBB">
        <w:rPr>
          <w:sz w:val="28"/>
          <w:szCs w:val="28"/>
        </w:rPr>
        <w:t xml:space="preserve"> детей-сирот и детей, оставшихся без попечения родителей – </w:t>
      </w:r>
      <w:r w:rsidR="006F2D25">
        <w:rPr>
          <w:sz w:val="28"/>
          <w:szCs w:val="28"/>
        </w:rPr>
        <w:t>3</w:t>
      </w:r>
      <w:r w:rsidRPr="008E7DBB">
        <w:rPr>
          <w:sz w:val="28"/>
          <w:szCs w:val="28"/>
        </w:rPr>
        <w:t xml:space="preserve"> выпускни</w:t>
      </w:r>
      <w:r w:rsidR="006F2D25">
        <w:rPr>
          <w:sz w:val="28"/>
          <w:szCs w:val="28"/>
        </w:rPr>
        <w:t>к</w:t>
      </w:r>
      <w:r w:rsidRPr="008E7DBB">
        <w:rPr>
          <w:sz w:val="28"/>
          <w:szCs w:val="28"/>
        </w:rPr>
        <w:t xml:space="preserve">а: </w:t>
      </w:r>
      <w:r>
        <w:rPr>
          <w:sz w:val="28"/>
          <w:szCs w:val="28"/>
        </w:rPr>
        <w:t xml:space="preserve"> </w:t>
      </w:r>
      <w:r w:rsidR="006F2D25">
        <w:rPr>
          <w:sz w:val="28"/>
          <w:szCs w:val="28"/>
        </w:rPr>
        <w:t>Мендов Н.Н.</w:t>
      </w:r>
      <w:r>
        <w:rPr>
          <w:sz w:val="28"/>
          <w:szCs w:val="28"/>
        </w:rPr>
        <w:t xml:space="preserve">, свое обучение продолжит в </w:t>
      </w:r>
      <w:r w:rsidRPr="008E7DBB">
        <w:rPr>
          <w:sz w:val="28"/>
          <w:szCs w:val="28"/>
        </w:rPr>
        <w:t xml:space="preserve"> Г</w:t>
      </w:r>
      <w:r w:rsidR="006F2D25">
        <w:rPr>
          <w:sz w:val="28"/>
          <w:szCs w:val="28"/>
        </w:rPr>
        <w:t>Б</w:t>
      </w:r>
      <w:r>
        <w:rPr>
          <w:sz w:val="28"/>
          <w:szCs w:val="28"/>
        </w:rPr>
        <w:t>О</w:t>
      </w:r>
      <w:r w:rsidRPr="008E7DBB">
        <w:rPr>
          <w:sz w:val="28"/>
          <w:szCs w:val="28"/>
        </w:rPr>
        <w:t>У СПО «</w:t>
      </w:r>
      <w:r w:rsidR="006F2D25">
        <w:rPr>
          <w:sz w:val="28"/>
          <w:szCs w:val="28"/>
        </w:rPr>
        <w:t>Дубенский аграрный техникум</w:t>
      </w:r>
      <w:r w:rsidRPr="008E7DBB">
        <w:rPr>
          <w:sz w:val="28"/>
          <w:szCs w:val="28"/>
        </w:rPr>
        <w:t>»</w:t>
      </w:r>
      <w:r w:rsidR="006F2D25">
        <w:rPr>
          <w:sz w:val="28"/>
          <w:szCs w:val="28"/>
        </w:rPr>
        <w:t>, Ларюшкина А.А.,</w:t>
      </w:r>
      <w:r w:rsidRPr="008E7DBB">
        <w:rPr>
          <w:sz w:val="28"/>
          <w:szCs w:val="28"/>
        </w:rPr>
        <w:t xml:space="preserve"> </w:t>
      </w:r>
      <w:r w:rsidR="006F2D25">
        <w:rPr>
          <w:sz w:val="28"/>
          <w:szCs w:val="28"/>
        </w:rPr>
        <w:t xml:space="preserve">свое обучение продолжит в </w:t>
      </w:r>
      <w:r w:rsidR="006F2D25" w:rsidRPr="008E7DBB">
        <w:rPr>
          <w:sz w:val="28"/>
          <w:szCs w:val="28"/>
        </w:rPr>
        <w:t xml:space="preserve"> Г</w:t>
      </w:r>
      <w:r w:rsidR="006F2D25">
        <w:rPr>
          <w:sz w:val="28"/>
          <w:szCs w:val="28"/>
        </w:rPr>
        <w:t>БО</w:t>
      </w:r>
      <w:r w:rsidR="006F2D25" w:rsidRPr="008E7DBB">
        <w:rPr>
          <w:sz w:val="28"/>
          <w:szCs w:val="28"/>
        </w:rPr>
        <w:t xml:space="preserve">У СПО </w:t>
      </w:r>
      <w:r w:rsidR="00B24D91" w:rsidRPr="008E7DBB">
        <w:rPr>
          <w:sz w:val="28"/>
          <w:szCs w:val="28"/>
        </w:rPr>
        <w:t>«</w:t>
      </w:r>
      <w:r w:rsidR="00B24D91">
        <w:rPr>
          <w:sz w:val="28"/>
          <w:szCs w:val="28"/>
        </w:rPr>
        <w:t>Дубенский аграрный техникум</w:t>
      </w:r>
      <w:r w:rsidR="00B24D91" w:rsidRPr="008E7DBB">
        <w:rPr>
          <w:sz w:val="28"/>
          <w:szCs w:val="28"/>
        </w:rPr>
        <w:t>»</w:t>
      </w:r>
      <w:r w:rsidR="00B24D91">
        <w:rPr>
          <w:sz w:val="28"/>
          <w:szCs w:val="28"/>
        </w:rPr>
        <w:t xml:space="preserve">, </w:t>
      </w:r>
      <w:r w:rsidR="006F2D25">
        <w:rPr>
          <w:sz w:val="28"/>
          <w:szCs w:val="28"/>
        </w:rPr>
        <w:t xml:space="preserve">Куликов И.С., свое обучение продолжит в </w:t>
      </w:r>
      <w:r w:rsidR="006F2D25" w:rsidRPr="008E7DBB">
        <w:rPr>
          <w:sz w:val="28"/>
          <w:szCs w:val="28"/>
        </w:rPr>
        <w:t xml:space="preserve"> Г</w:t>
      </w:r>
      <w:r w:rsidR="006F2D25">
        <w:rPr>
          <w:sz w:val="28"/>
          <w:szCs w:val="28"/>
        </w:rPr>
        <w:t>АО</w:t>
      </w:r>
      <w:r w:rsidR="006F2D25" w:rsidRPr="008E7DBB">
        <w:rPr>
          <w:sz w:val="28"/>
          <w:szCs w:val="28"/>
        </w:rPr>
        <w:t>У СПО «</w:t>
      </w:r>
      <w:r w:rsidR="006F2D25">
        <w:rPr>
          <w:sz w:val="28"/>
          <w:szCs w:val="28"/>
        </w:rPr>
        <w:t>Саранский автомеханический техникум</w:t>
      </w:r>
      <w:r w:rsidR="006F2D25" w:rsidRPr="008E7DBB">
        <w:rPr>
          <w:sz w:val="28"/>
          <w:szCs w:val="28"/>
        </w:rPr>
        <w:t>»</w:t>
      </w:r>
    </w:p>
    <w:p w:rsidR="007C6E61" w:rsidRPr="008E7DBB" w:rsidRDefault="007C6E61" w:rsidP="007C6E61">
      <w:pPr>
        <w:jc w:val="center"/>
        <w:rPr>
          <w:i/>
          <w:sz w:val="28"/>
          <w:szCs w:val="28"/>
        </w:rPr>
      </w:pPr>
    </w:p>
    <w:p w:rsidR="007C6E61" w:rsidRPr="008E7DBB" w:rsidRDefault="007C6E61" w:rsidP="007C6E61">
      <w:pPr>
        <w:jc w:val="center"/>
        <w:rPr>
          <w:i/>
          <w:sz w:val="28"/>
          <w:szCs w:val="28"/>
        </w:rPr>
      </w:pPr>
    </w:p>
    <w:p w:rsidR="007C6E61" w:rsidRPr="00FB10C2" w:rsidRDefault="007C6E61" w:rsidP="007C6E61">
      <w:pPr>
        <w:jc w:val="center"/>
        <w:rPr>
          <w:b/>
          <w:sz w:val="28"/>
          <w:szCs w:val="28"/>
        </w:rPr>
      </w:pPr>
      <w:r w:rsidRPr="00FB10C2">
        <w:rPr>
          <w:b/>
          <w:sz w:val="28"/>
          <w:szCs w:val="28"/>
        </w:rPr>
        <w:t>Организация летнего отдыха и оздоровления во время летних каникул.</w:t>
      </w:r>
    </w:p>
    <w:p w:rsidR="007C6E61" w:rsidRPr="00FB10C2" w:rsidRDefault="007C6E61" w:rsidP="007C6E61">
      <w:pPr>
        <w:jc w:val="center"/>
        <w:rPr>
          <w:b/>
          <w:sz w:val="28"/>
          <w:szCs w:val="28"/>
        </w:rPr>
      </w:pPr>
    </w:p>
    <w:tbl>
      <w:tblPr>
        <w:tblStyle w:val="aa"/>
        <w:tblW w:w="9708" w:type="dxa"/>
        <w:tblLook w:val="01E0"/>
      </w:tblPr>
      <w:tblGrid>
        <w:gridCol w:w="862"/>
        <w:gridCol w:w="3938"/>
        <w:gridCol w:w="1928"/>
        <w:gridCol w:w="1928"/>
        <w:gridCol w:w="1052"/>
      </w:tblGrid>
      <w:tr w:rsidR="007C6E61" w:rsidRPr="008E7DBB" w:rsidTr="007C6E61">
        <w:tc>
          <w:tcPr>
            <w:tcW w:w="769" w:type="dxa"/>
            <w:vMerge w:val="restart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№п/п</w:t>
            </w:r>
          </w:p>
        </w:tc>
        <w:tc>
          <w:tcPr>
            <w:tcW w:w="4019" w:type="dxa"/>
            <w:vMerge w:val="restart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Место оздоровления и отдыха</w:t>
            </w:r>
          </w:p>
        </w:tc>
        <w:tc>
          <w:tcPr>
            <w:tcW w:w="4920" w:type="dxa"/>
            <w:gridSpan w:val="3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Количество детей (по месяцам)</w:t>
            </w:r>
          </w:p>
        </w:tc>
      </w:tr>
      <w:tr w:rsidR="007C6E61" w:rsidRPr="008E7DBB" w:rsidTr="007C6E61">
        <w:tc>
          <w:tcPr>
            <w:tcW w:w="769" w:type="dxa"/>
            <w:vMerge/>
          </w:tcPr>
          <w:p w:rsidR="007C6E61" w:rsidRPr="008E7DBB" w:rsidRDefault="007C6E61" w:rsidP="007C6E61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19" w:type="dxa"/>
            <w:vMerge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Июнь</w:t>
            </w:r>
          </w:p>
        </w:tc>
        <w:tc>
          <w:tcPr>
            <w:tcW w:w="1971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Июль</w:t>
            </w:r>
          </w:p>
        </w:tc>
        <w:tc>
          <w:tcPr>
            <w:tcW w:w="978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Август</w:t>
            </w:r>
          </w:p>
        </w:tc>
      </w:tr>
      <w:tr w:rsidR="007C6E61" w:rsidRPr="008E7DBB" w:rsidTr="007C6E61">
        <w:tc>
          <w:tcPr>
            <w:tcW w:w="769" w:type="dxa"/>
          </w:tcPr>
          <w:p w:rsidR="007C6E61" w:rsidRPr="008E7DBB" w:rsidRDefault="007C6E61" w:rsidP="007C6E61">
            <w:pPr>
              <w:numPr>
                <w:ilvl w:val="0"/>
                <w:numId w:val="1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19" w:type="dxa"/>
          </w:tcPr>
          <w:p w:rsidR="007C6E61" w:rsidRPr="008E7DBB" w:rsidRDefault="007C6E61" w:rsidP="001205BD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Отдых при школе-интернате</w:t>
            </w:r>
          </w:p>
        </w:tc>
        <w:tc>
          <w:tcPr>
            <w:tcW w:w="1971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25</w:t>
            </w:r>
          </w:p>
        </w:tc>
        <w:tc>
          <w:tcPr>
            <w:tcW w:w="1971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</w:p>
        </w:tc>
      </w:tr>
      <w:tr w:rsidR="007C6E61" w:rsidRPr="008E7DBB" w:rsidTr="007C6E61">
        <w:tc>
          <w:tcPr>
            <w:tcW w:w="769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2</w:t>
            </w:r>
          </w:p>
        </w:tc>
        <w:tc>
          <w:tcPr>
            <w:tcW w:w="4019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Отдых в семьях родственников и опекунов</w:t>
            </w:r>
          </w:p>
        </w:tc>
        <w:tc>
          <w:tcPr>
            <w:tcW w:w="1971" w:type="dxa"/>
          </w:tcPr>
          <w:p w:rsidR="007C6E61" w:rsidRPr="008E7DBB" w:rsidRDefault="004B15B9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71" w:type="dxa"/>
          </w:tcPr>
          <w:p w:rsidR="007C6E61" w:rsidRPr="008E7DBB" w:rsidRDefault="004B15B9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78" w:type="dxa"/>
          </w:tcPr>
          <w:p w:rsidR="007C6E61" w:rsidRPr="008E7DBB" w:rsidRDefault="004B15B9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C6E61" w:rsidRPr="008E7DBB" w:rsidTr="007C6E61">
        <w:tc>
          <w:tcPr>
            <w:tcW w:w="769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 xml:space="preserve">3 </w:t>
            </w:r>
          </w:p>
        </w:tc>
        <w:tc>
          <w:tcPr>
            <w:tcW w:w="4019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  <w:r w:rsidRPr="008E7DBB">
              <w:rPr>
                <w:sz w:val="28"/>
                <w:szCs w:val="28"/>
              </w:rPr>
              <w:t>В о/л «Орленок»</w:t>
            </w:r>
          </w:p>
        </w:tc>
        <w:tc>
          <w:tcPr>
            <w:tcW w:w="1971" w:type="dxa"/>
          </w:tcPr>
          <w:p w:rsidR="007C6E61" w:rsidRPr="008E7DBB" w:rsidRDefault="001205BD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71" w:type="dxa"/>
          </w:tcPr>
          <w:p w:rsidR="007C6E61" w:rsidRPr="008E7DBB" w:rsidRDefault="001205BD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B15B9">
              <w:rPr>
                <w:sz w:val="28"/>
                <w:szCs w:val="28"/>
              </w:rPr>
              <w:t>3</w:t>
            </w:r>
          </w:p>
        </w:tc>
        <w:tc>
          <w:tcPr>
            <w:tcW w:w="978" w:type="dxa"/>
          </w:tcPr>
          <w:p w:rsidR="007C6E61" w:rsidRPr="008E7DBB" w:rsidRDefault="007C6E61" w:rsidP="007C6E61">
            <w:pPr>
              <w:jc w:val="center"/>
              <w:rPr>
                <w:sz w:val="28"/>
                <w:szCs w:val="28"/>
              </w:rPr>
            </w:pPr>
          </w:p>
        </w:tc>
      </w:tr>
      <w:tr w:rsidR="001205BD" w:rsidRPr="008E7DBB" w:rsidTr="007C6E61">
        <w:tc>
          <w:tcPr>
            <w:tcW w:w="769" w:type="dxa"/>
          </w:tcPr>
          <w:p w:rsidR="001205BD" w:rsidRPr="008E7DBB" w:rsidRDefault="001205BD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19" w:type="dxa"/>
          </w:tcPr>
          <w:p w:rsidR="001205BD" w:rsidRPr="008E7DBB" w:rsidRDefault="001205BD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о/л «</w:t>
            </w:r>
            <w:r w:rsidR="00A06200">
              <w:rPr>
                <w:sz w:val="28"/>
                <w:szCs w:val="28"/>
              </w:rPr>
              <w:t>Вастома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71" w:type="dxa"/>
          </w:tcPr>
          <w:p w:rsidR="001205BD" w:rsidRDefault="001205BD" w:rsidP="007C6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71" w:type="dxa"/>
          </w:tcPr>
          <w:p w:rsidR="001205BD" w:rsidRDefault="001205BD" w:rsidP="007C6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" w:type="dxa"/>
          </w:tcPr>
          <w:p w:rsidR="001205BD" w:rsidRDefault="001205BD" w:rsidP="007C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B15B9">
              <w:rPr>
                <w:sz w:val="28"/>
                <w:szCs w:val="28"/>
              </w:rPr>
              <w:t>4</w:t>
            </w:r>
          </w:p>
        </w:tc>
      </w:tr>
    </w:tbl>
    <w:p w:rsidR="007C6E61" w:rsidRPr="008E7DBB" w:rsidRDefault="007C6E61" w:rsidP="007C6E61">
      <w:pPr>
        <w:rPr>
          <w:sz w:val="28"/>
          <w:szCs w:val="28"/>
        </w:rPr>
      </w:pPr>
    </w:p>
    <w:p w:rsidR="007C6E61" w:rsidRPr="008E7DBB" w:rsidRDefault="007C6E61" w:rsidP="007C6E61">
      <w:pPr>
        <w:rPr>
          <w:sz w:val="28"/>
          <w:szCs w:val="28"/>
          <w:u w:val="single"/>
        </w:rPr>
      </w:pPr>
    </w:p>
    <w:p w:rsidR="00001CF6" w:rsidRDefault="00001CF6" w:rsidP="00001CF6">
      <w:pPr>
        <w:spacing w:before="100" w:beforeAutospacing="1" w:after="100" w:afterAutospacing="1"/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001CF6" w:rsidRDefault="00001CF6" w:rsidP="00001CF6">
      <w:pPr>
        <w:spacing w:before="100" w:beforeAutospacing="1" w:after="100" w:afterAutospacing="1"/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001CF6" w:rsidRDefault="00001CF6" w:rsidP="00001CF6">
      <w:pPr>
        <w:spacing w:before="100" w:beforeAutospacing="1" w:after="100" w:afterAutospacing="1"/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1.5</w:t>
      </w:r>
      <w:r w:rsidRPr="00332048">
        <w:rPr>
          <w:rFonts w:ascii="Arial" w:hAnsi="Arial" w:cs="Arial"/>
          <w:b/>
          <w:i/>
          <w:sz w:val="24"/>
          <w:szCs w:val="24"/>
        </w:rPr>
        <w:t>. А</w:t>
      </w:r>
      <w:r>
        <w:rPr>
          <w:rFonts w:ascii="Arial" w:hAnsi="Arial" w:cs="Arial"/>
          <w:b/>
          <w:i/>
          <w:sz w:val="24"/>
          <w:szCs w:val="24"/>
        </w:rPr>
        <w:t>нализ работы медицинской службы</w:t>
      </w:r>
      <w:r w:rsidRPr="00332048">
        <w:rPr>
          <w:rFonts w:ascii="Arial" w:hAnsi="Arial" w:cs="Arial"/>
          <w:b/>
          <w:i/>
          <w:sz w:val="24"/>
          <w:szCs w:val="24"/>
        </w:rPr>
        <w:t>.</w:t>
      </w:r>
    </w:p>
    <w:p w:rsidR="00001CF6" w:rsidRPr="00001CF6" w:rsidRDefault="00001CF6" w:rsidP="00001CF6">
      <w:pPr>
        <w:spacing w:before="100" w:beforeAutospacing="1" w:after="100" w:afterAutospacing="1"/>
        <w:ind w:left="360"/>
        <w:rPr>
          <w:rFonts w:ascii="Arial" w:hAnsi="Arial" w:cs="Arial"/>
          <w:b/>
          <w:i/>
          <w:sz w:val="24"/>
          <w:szCs w:val="24"/>
        </w:rPr>
      </w:pPr>
      <w:r w:rsidRPr="00F6765C">
        <w:rPr>
          <w:sz w:val="24"/>
          <w:szCs w:val="24"/>
        </w:rPr>
        <w:t xml:space="preserve">Медицинское обслуживание детей осуществляется </w:t>
      </w:r>
      <w:r>
        <w:rPr>
          <w:sz w:val="24"/>
          <w:szCs w:val="24"/>
        </w:rPr>
        <w:t>2</w:t>
      </w:r>
      <w:r w:rsidRPr="00F6765C">
        <w:rPr>
          <w:sz w:val="24"/>
          <w:szCs w:val="24"/>
        </w:rPr>
        <w:t xml:space="preserve"> медицинскими сестрами круглосу</w:t>
      </w:r>
      <w:r>
        <w:rPr>
          <w:sz w:val="24"/>
          <w:szCs w:val="24"/>
        </w:rPr>
        <w:t xml:space="preserve">точно, 1 ставка врача-педиатра. </w:t>
      </w:r>
      <w:r w:rsidRPr="00F6765C">
        <w:rPr>
          <w:sz w:val="24"/>
          <w:szCs w:val="24"/>
        </w:rPr>
        <w:t>На осуществления медицинской деятельности имеется лицензия № ФС-13-01-000</w:t>
      </w:r>
      <w:r>
        <w:rPr>
          <w:sz w:val="24"/>
          <w:szCs w:val="24"/>
        </w:rPr>
        <w:t>303</w:t>
      </w:r>
      <w:r w:rsidRPr="00F6765C">
        <w:rPr>
          <w:sz w:val="24"/>
          <w:szCs w:val="24"/>
        </w:rPr>
        <w:t xml:space="preserve"> от </w:t>
      </w:r>
      <w:r>
        <w:rPr>
          <w:sz w:val="24"/>
          <w:szCs w:val="24"/>
        </w:rPr>
        <w:t>08</w:t>
      </w:r>
      <w:r w:rsidRPr="00F6765C">
        <w:rPr>
          <w:sz w:val="24"/>
          <w:szCs w:val="24"/>
        </w:rPr>
        <w:t>.12.20</w:t>
      </w:r>
      <w:r>
        <w:rPr>
          <w:sz w:val="24"/>
          <w:szCs w:val="24"/>
        </w:rPr>
        <w:t>10</w:t>
      </w:r>
      <w:r w:rsidRPr="00F6765C">
        <w:rPr>
          <w:sz w:val="24"/>
          <w:szCs w:val="24"/>
        </w:rPr>
        <w:t xml:space="preserve"> года, выданная Федеральной службой по надзору в сфере здравоохранения и социального развития.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t xml:space="preserve">Медицинские кабинеты оснащены всем необходимым медицинским оборудованием и инструментарием. Имеется процедурный кабинет, изолятор на </w:t>
      </w:r>
      <w:r w:rsidR="00985B7F">
        <w:rPr>
          <w:sz w:val="24"/>
          <w:szCs w:val="24"/>
        </w:rPr>
        <w:t>7</w:t>
      </w:r>
      <w:r w:rsidRPr="00F6765C">
        <w:rPr>
          <w:sz w:val="24"/>
          <w:szCs w:val="24"/>
        </w:rPr>
        <w:t xml:space="preserve"> коек, кабине</w:t>
      </w:r>
      <w:r w:rsidR="00985B7F">
        <w:rPr>
          <w:sz w:val="24"/>
          <w:szCs w:val="24"/>
        </w:rPr>
        <w:t xml:space="preserve">т ЛФК, процедурный кабинет, кабинет галотерапии, в котором проводится работа по оздоровлению </w:t>
      </w:r>
      <w:r w:rsidR="007F791C">
        <w:rPr>
          <w:sz w:val="24"/>
          <w:szCs w:val="24"/>
        </w:rPr>
        <w:t>и профилактике туберкулеза у детей с туберкулезной инфекцией, а также для лечения органов дыхания. Имеется кабинет физиотерапии для лечения простудных заболеваний, электрофорез с лекарственными препаратами, УФО, ингаляции, кабинет фитотерапии</w:t>
      </w:r>
      <w:r w:rsidRPr="00F6765C">
        <w:rPr>
          <w:sz w:val="24"/>
          <w:szCs w:val="24"/>
        </w:rPr>
        <w:t>.</w:t>
      </w:r>
      <w:r w:rsidR="00985B7F">
        <w:rPr>
          <w:sz w:val="24"/>
          <w:szCs w:val="24"/>
        </w:rPr>
        <w:t xml:space="preserve"> Созданы группы для лечения сколиоза и нарушения осанки у детей, занятия с детьми, страдающими ночным энурезом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t xml:space="preserve">Согласно плана, 2 раза за год был проведён углубленный медицинский осмотр всех учащихся узкими специалистами </w:t>
      </w:r>
      <w:r w:rsidR="007F791C">
        <w:rPr>
          <w:sz w:val="24"/>
          <w:szCs w:val="24"/>
        </w:rPr>
        <w:t>АЦРБ</w:t>
      </w:r>
      <w:r w:rsidRPr="00F6765C">
        <w:rPr>
          <w:sz w:val="24"/>
          <w:szCs w:val="24"/>
        </w:rPr>
        <w:t>. Перед осмотром детям проводится лабораторное обследование, анализов крови и мочи, кала на я\г. Медсестра измеряет всем детям вес, рост, АД.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t>После узких специалистов учащиеся осматриваются педиатром, который выставляет группу здоровья, оценку физического развития и группу занятий по физкультуре.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p w:rsidR="003078E2" w:rsidRDefault="003078E2" w:rsidP="00001CF6">
      <w:pPr>
        <w:ind w:firstLine="980"/>
        <w:jc w:val="center"/>
        <w:rPr>
          <w:b/>
          <w:sz w:val="24"/>
          <w:szCs w:val="24"/>
        </w:rPr>
      </w:pPr>
    </w:p>
    <w:p w:rsidR="003078E2" w:rsidRDefault="003078E2" w:rsidP="00001CF6">
      <w:pPr>
        <w:ind w:firstLine="980"/>
        <w:jc w:val="center"/>
        <w:rPr>
          <w:b/>
          <w:sz w:val="24"/>
          <w:szCs w:val="24"/>
        </w:rPr>
      </w:pPr>
    </w:p>
    <w:p w:rsidR="003078E2" w:rsidRDefault="003078E2" w:rsidP="00001CF6">
      <w:pPr>
        <w:ind w:firstLine="980"/>
        <w:jc w:val="center"/>
        <w:rPr>
          <w:b/>
          <w:sz w:val="24"/>
          <w:szCs w:val="24"/>
        </w:rPr>
      </w:pPr>
    </w:p>
    <w:p w:rsidR="003078E2" w:rsidRDefault="003078E2" w:rsidP="00001CF6">
      <w:pPr>
        <w:ind w:firstLine="980"/>
        <w:jc w:val="center"/>
        <w:rPr>
          <w:b/>
          <w:sz w:val="24"/>
          <w:szCs w:val="24"/>
        </w:rPr>
      </w:pPr>
    </w:p>
    <w:p w:rsidR="00001CF6" w:rsidRPr="00F6765C" w:rsidRDefault="00001CF6" w:rsidP="00001CF6">
      <w:pPr>
        <w:ind w:firstLine="980"/>
        <w:jc w:val="center"/>
        <w:rPr>
          <w:b/>
          <w:sz w:val="24"/>
          <w:szCs w:val="24"/>
        </w:rPr>
      </w:pPr>
      <w:r w:rsidRPr="00F6765C">
        <w:rPr>
          <w:b/>
          <w:sz w:val="24"/>
          <w:szCs w:val="24"/>
        </w:rPr>
        <w:lastRenderedPageBreak/>
        <w:t>Результаты углубленных медосмотров  за последние три года.</w:t>
      </w:r>
    </w:p>
    <w:p w:rsidR="00001CF6" w:rsidRPr="00F6765C" w:rsidRDefault="00001CF6" w:rsidP="00001CF6">
      <w:pPr>
        <w:ind w:firstLine="980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Выявленные заболевания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2010 год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2011 год</w:t>
            </w:r>
          </w:p>
        </w:tc>
        <w:tc>
          <w:tcPr>
            <w:tcW w:w="2393" w:type="dxa"/>
          </w:tcPr>
          <w:p w:rsidR="006F2D25" w:rsidRPr="00EE639E" w:rsidRDefault="006F2D25" w:rsidP="00CC4D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 год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Снижение зрения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Отставание в физическом развитии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Сколиоз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Специальная группа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1 группа здоровья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 группа здоровья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3 группа здоровья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Инвалиды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t>По результатам углубленного осмотра проводится коррекция зрения, оперативное лечение, дообследование  детей, назначение профилактического лечения детей диспансерной группы: поливитамины, широко используется фитолечение, при заболеваниях ЖКТ выполняются рекомендации гастроэнтеролога, который осматривает детей дважды в год.</w:t>
      </w:r>
      <w:r w:rsidR="008B0981">
        <w:rPr>
          <w:sz w:val="24"/>
          <w:szCs w:val="24"/>
        </w:rPr>
        <w:t xml:space="preserve"> Туберкулинодиагностика проводится два раза в год (осень, весна), а также дополнительно по назначению фтизиатра. По результатам назначений врачей проводится химиопрофилактика «изониазидом» и лечение сопутствующих заболеваний. Контроль ведется районным фтизиатром и специалистами РПТД г. Саранска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p w:rsidR="00001CF6" w:rsidRPr="00F6765C" w:rsidRDefault="00001CF6" w:rsidP="00001CF6">
      <w:pPr>
        <w:ind w:firstLine="980"/>
        <w:jc w:val="center"/>
        <w:rPr>
          <w:b/>
          <w:sz w:val="24"/>
          <w:szCs w:val="24"/>
        </w:rPr>
      </w:pPr>
      <w:r w:rsidRPr="00F6765C">
        <w:rPr>
          <w:b/>
          <w:sz w:val="24"/>
          <w:szCs w:val="24"/>
        </w:rPr>
        <w:t>Сравнительные сведения о простудных и инфекционных заболеваниях за последние три года.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Заболевания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2010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2393" w:type="dxa"/>
          </w:tcPr>
          <w:p w:rsidR="006F2D25" w:rsidRPr="00EE639E" w:rsidRDefault="00C750F8" w:rsidP="00CC4D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Инфекционные заболевания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Чесотка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Острые заболевания органов дыхания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Педикулез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Энтеробиоз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ОРВИ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6F2D25" w:rsidRPr="00EE639E" w:rsidTr="00A06200">
        <w:tc>
          <w:tcPr>
            <w:tcW w:w="2392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Грипп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3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p w:rsidR="007F791C" w:rsidRDefault="007F791C" w:rsidP="00001CF6">
      <w:pPr>
        <w:ind w:firstLine="980"/>
        <w:jc w:val="both"/>
        <w:rPr>
          <w:sz w:val="24"/>
          <w:szCs w:val="24"/>
        </w:rPr>
      </w:pP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t>В связи со 100 % обследованием (УЗИ, ЭХОКС, ЭКГ</w:t>
      </w:r>
      <w:r w:rsidR="008B0981">
        <w:rPr>
          <w:sz w:val="24"/>
          <w:szCs w:val="24"/>
        </w:rPr>
        <w:t xml:space="preserve">, </w:t>
      </w:r>
      <w:r w:rsidR="008B0981">
        <w:rPr>
          <w:sz w:val="24"/>
          <w:szCs w:val="24"/>
          <w:lang w:val="en-US"/>
        </w:rPr>
        <w:t>R</w:t>
      </w:r>
      <w:r w:rsidR="008B0981">
        <w:rPr>
          <w:sz w:val="24"/>
          <w:szCs w:val="24"/>
        </w:rPr>
        <w:t>-грамма</w:t>
      </w:r>
      <w:r w:rsidRPr="00F6765C">
        <w:rPr>
          <w:sz w:val="24"/>
          <w:szCs w:val="24"/>
        </w:rPr>
        <w:t>) в рамках Всероссийской диспансеризации детей-сирот и детей, оставшихся без попечения родителей</w:t>
      </w:r>
      <w:r w:rsidR="008B0981">
        <w:rPr>
          <w:sz w:val="24"/>
          <w:szCs w:val="24"/>
        </w:rPr>
        <w:t xml:space="preserve"> осмотр детей проходит с участием врачей – специалистов из республиканских детских больниц г. Саранск</w:t>
      </w:r>
    </w:p>
    <w:p w:rsidR="00001CF6" w:rsidRPr="00F6765C" w:rsidRDefault="00001CF6" w:rsidP="00001CF6">
      <w:pPr>
        <w:ind w:firstLine="980"/>
        <w:jc w:val="center"/>
        <w:rPr>
          <w:b/>
          <w:sz w:val="24"/>
          <w:szCs w:val="24"/>
        </w:rPr>
      </w:pPr>
      <w:r w:rsidRPr="00F6765C">
        <w:rPr>
          <w:b/>
          <w:sz w:val="24"/>
          <w:szCs w:val="24"/>
        </w:rPr>
        <w:t>Структура диспансерной группы за последние три года.</w:t>
      </w:r>
    </w:p>
    <w:p w:rsidR="00001CF6" w:rsidRPr="00F6765C" w:rsidRDefault="00001CF6" w:rsidP="00001CF6">
      <w:pPr>
        <w:ind w:firstLine="980"/>
        <w:jc w:val="both"/>
        <w:rPr>
          <w:sz w:val="24"/>
          <w:szCs w:val="24"/>
        </w:rPr>
      </w:pPr>
    </w:p>
    <w:tbl>
      <w:tblPr>
        <w:tblW w:w="9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8"/>
        <w:gridCol w:w="1540"/>
        <w:gridCol w:w="1540"/>
        <w:gridCol w:w="1540"/>
      </w:tblGrid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2010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2011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Всего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Заболевания ЖКТ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Заболевания органов дыхания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Заболевания сердечно-сосудистой системы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Заболевания костно-мышечной системы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F2D25" w:rsidRPr="00EE639E" w:rsidTr="006F2D25">
        <w:tc>
          <w:tcPr>
            <w:tcW w:w="4728" w:type="dxa"/>
          </w:tcPr>
          <w:p w:rsidR="006F2D25" w:rsidRPr="00EE639E" w:rsidRDefault="006F2D25" w:rsidP="00CC4DBA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Заболевания глаз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40" w:type="dxa"/>
          </w:tcPr>
          <w:p w:rsidR="006F2D25" w:rsidRPr="00EE639E" w:rsidRDefault="006F2D25" w:rsidP="00A062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0" w:type="dxa"/>
          </w:tcPr>
          <w:p w:rsidR="006F2D25" w:rsidRPr="00EE639E" w:rsidRDefault="00311D7E" w:rsidP="00CC4D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</w:tbl>
    <w:p w:rsidR="00001CF6" w:rsidRPr="00F6765C" w:rsidRDefault="00001CF6" w:rsidP="00001CF6">
      <w:pPr>
        <w:jc w:val="both"/>
        <w:rPr>
          <w:sz w:val="24"/>
          <w:szCs w:val="24"/>
        </w:rPr>
      </w:pPr>
    </w:p>
    <w:p w:rsidR="00001CF6" w:rsidRDefault="00001CF6" w:rsidP="00001CF6">
      <w:pPr>
        <w:ind w:firstLine="980"/>
        <w:jc w:val="both"/>
        <w:rPr>
          <w:sz w:val="24"/>
          <w:szCs w:val="24"/>
        </w:rPr>
      </w:pPr>
      <w:r w:rsidRPr="00F6765C">
        <w:rPr>
          <w:sz w:val="24"/>
          <w:szCs w:val="24"/>
        </w:rPr>
        <w:lastRenderedPageBreak/>
        <w:t xml:space="preserve">В структуре заболеваний на первом месте патология ЖКТ, на втором – </w:t>
      </w:r>
      <w:r w:rsidR="008B0981">
        <w:rPr>
          <w:sz w:val="24"/>
          <w:szCs w:val="24"/>
        </w:rPr>
        <w:t>заболевания органов дыхания (инфекции верхних дыхательных путей,</w:t>
      </w:r>
      <w:r w:rsidR="00D126AC">
        <w:rPr>
          <w:sz w:val="24"/>
          <w:szCs w:val="24"/>
        </w:rPr>
        <w:t xml:space="preserve"> </w:t>
      </w:r>
      <w:r w:rsidR="008B0981">
        <w:rPr>
          <w:sz w:val="24"/>
          <w:szCs w:val="24"/>
        </w:rPr>
        <w:t>пневмония), на третьем месте – заболевания сердечно-сосудистой системы (кардиопатия. ПМК, нарушения в/желудочковой проводимости)</w:t>
      </w:r>
    </w:p>
    <w:p w:rsidR="00001CF6" w:rsidRPr="00F6765C" w:rsidRDefault="00D126AC" w:rsidP="00D126AC">
      <w:pPr>
        <w:ind w:firstLine="9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оздоровления воспитанников проводится ежедневная витаминизация третьих блюд аскорбиновой кислотой, детям назначаются поливитамины и средства улучшающие иммунитет. </w:t>
      </w:r>
      <w:r w:rsidR="00001CF6" w:rsidRPr="00F6765C">
        <w:rPr>
          <w:sz w:val="24"/>
          <w:szCs w:val="24"/>
        </w:rPr>
        <w:t>Постоянно используют</w:t>
      </w:r>
      <w:r>
        <w:rPr>
          <w:sz w:val="24"/>
          <w:szCs w:val="24"/>
        </w:rPr>
        <w:t>ся</w:t>
      </w:r>
      <w:r w:rsidR="00001CF6" w:rsidRPr="00F6765C">
        <w:rPr>
          <w:sz w:val="24"/>
          <w:szCs w:val="24"/>
        </w:rPr>
        <w:t xml:space="preserve"> методики ЛФК при нарушениях опорно-двигательного аппарата, общеукрепляющие методы.</w:t>
      </w:r>
    </w:p>
    <w:p w:rsidR="00001CF6" w:rsidRPr="00EA5233" w:rsidRDefault="00EA5233" w:rsidP="00001CF6">
      <w:pPr>
        <w:rPr>
          <w:sz w:val="24"/>
          <w:szCs w:val="24"/>
        </w:rPr>
      </w:pPr>
      <w:r w:rsidRPr="00EA5233">
        <w:rPr>
          <w:sz w:val="24"/>
          <w:szCs w:val="24"/>
        </w:rPr>
        <w:t>Районный ФФ ГУЗ</w:t>
      </w:r>
      <w:r>
        <w:rPr>
          <w:sz w:val="24"/>
          <w:szCs w:val="24"/>
        </w:rPr>
        <w:t xml:space="preserve"> «Центр гигиены и эпидемиологии» проверяет школу 3-4 раза в год. Берутся смывы на кишечную палочку. Дети обследуются на гельминты два раза в год. В случае возникновения инфекционных заболеваний медработники проводят все противоэпидемические мероприятия в полном объеме под контролем СЭС.</w:t>
      </w:r>
    </w:p>
    <w:p w:rsidR="007C6E61" w:rsidRPr="008E7DBB" w:rsidRDefault="007C6E61" w:rsidP="007C6E61">
      <w:pPr>
        <w:rPr>
          <w:b/>
          <w:sz w:val="28"/>
          <w:szCs w:val="28"/>
        </w:rPr>
      </w:pPr>
    </w:p>
    <w:p w:rsidR="007C6E61" w:rsidRPr="008E7DBB" w:rsidRDefault="007C6E61" w:rsidP="007C6E61">
      <w:pPr>
        <w:spacing w:before="100" w:beforeAutospacing="1" w:after="100" w:afterAutospacing="1"/>
        <w:ind w:left="360"/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1.9. Анализ работы школьной библиотеки.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 xml:space="preserve">Школьная библиотека является структурным подразделением школы и призвана содействовать процессу обучения и воспитания. Основными задачами школьной библиотеки являются: работа с литературой в помощь учебному и воспитательному процессам, связь с учителями –предметниками, классными руководителями и воспитателями. 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 xml:space="preserve">Книжный фонд в настоящее время составляет 15338 экземпляров. Из них учебников – 5239, художественной литературы – 8568, детской литературы – 703. </w:t>
      </w:r>
      <w:r>
        <w:rPr>
          <w:sz w:val="28"/>
          <w:szCs w:val="28"/>
        </w:rPr>
        <w:t xml:space="preserve"> </w:t>
      </w:r>
      <w:r w:rsidRPr="008E7DBB">
        <w:rPr>
          <w:sz w:val="28"/>
          <w:szCs w:val="28"/>
        </w:rPr>
        <w:t>Литература</w:t>
      </w:r>
      <w:r>
        <w:rPr>
          <w:sz w:val="28"/>
          <w:szCs w:val="28"/>
        </w:rPr>
        <w:t xml:space="preserve"> </w:t>
      </w:r>
      <w:r w:rsidRPr="008E7DBB">
        <w:rPr>
          <w:sz w:val="28"/>
          <w:szCs w:val="28"/>
        </w:rPr>
        <w:t xml:space="preserve"> расставлена по алфавиту авторов и названий, разделена по возрастам. Читателю разрешается свободный доступ к книжным полкам. Имеются рекомендации «Как читать газету», «Как выбрать книгу».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>Число читателей в 201</w:t>
      </w:r>
      <w:r w:rsidR="007767DD">
        <w:rPr>
          <w:sz w:val="28"/>
          <w:szCs w:val="28"/>
        </w:rPr>
        <w:t>2</w:t>
      </w:r>
      <w:r w:rsidRPr="008E7DBB">
        <w:rPr>
          <w:sz w:val="28"/>
          <w:szCs w:val="28"/>
        </w:rPr>
        <w:t>-201</w:t>
      </w:r>
      <w:r w:rsidR="007767DD">
        <w:rPr>
          <w:sz w:val="28"/>
          <w:szCs w:val="28"/>
        </w:rPr>
        <w:t>3 учебном году – 105</w:t>
      </w:r>
      <w:r w:rsidRPr="008E7DBB">
        <w:rPr>
          <w:sz w:val="28"/>
          <w:szCs w:val="28"/>
        </w:rPr>
        <w:t xml:space="preserve"> чел, из них </w:t>
      </w:r>
      <w:r w:rsidR="007767DD">
        <w:rPr>
          <w:sz w:val="28"/>
          <w:szCs w:val="28"/>
        </w:rPr>
        <w:t>80</w:t>
      </w:r>
      <w:r w:rsidRPr="008E7DBB">
        <w:rPr>
          <w:sz w:val="28"/>
          <w:szCs w:val="28"/>
        </w:rPr>
        <w:t xml:space="preserve"> учащихся. Число посещений – 6,7; читаемость – 12,4(это среднее число книг, выданных одному читателю). 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>Библиотека пытается идти в ногу со временем: организует выставки, осве</w:t>
      </w:r>
      <w:r>
        <w:rPr>
          <w:sz w:val="28"/>
          <w:szCs w:val="28"/>
        </w:rPr>
        <w:t>щающие знаменательные даты. Были</w:t>
      </w:r>
      <w:r w:rsidRPr="008E7DBB">
        <w:rPr>
          <w:sz w:val="28"/>
          <w:szCs w:val="28"/>
        </w:rPr>
        <w:t xml:space="preserve"> организован</w:t>
      </w:r>
      <w:r>
        <w:rPr>
          <w:sz w:val="28"/>
          <w:szCs w:val="28"/>
        </w:rPr>
        <w:t>ы</w:t>
      </w:r>
      <w:r w:rsidRPr="008E7DBB">
        <w:rPr>
          <w:sz w:val="28"/>
          <w:szCs w:val="28"/>
        </w:rPr>
        <w:t xml:space="preserve"> выставк</w:t>
      </w:r>
      <w:r>
        <w:rPr>
          <w:sz w:val="28"/>
          <w:szCs w:val="28"/>
        </w:rPr>
        <w:t xml:space="preserve">и  к памятным датам </w:t>
      </w:r>
      <w:r w:rsidRPr="008E7DBB">
        <w:rPr>
          <w:sz w:val="28"/>
          <w:szCs w:val="28"/>
        </w:rPr>
        <w:t>, «Что за прелесть эти сказки», «Славлю Мордовию мою».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>Сейчас в библиотеке работают постоянно две выставки: «За страницами школьного учебника», «Страницы литературного календаря».</w:t>
      </w:r>
    </w:p>
    <w:p w:rsidR="007C6E61" w:rsidRPr="008E7DBB" w:rsidRDefault="007C6E61" w:rsidP="00BE284F">
      <w:pPr>
        <w:numPr>
          <w:ilvl w:val="0"/>
          <w:numId w:val="71"/>
        </w:numPr>
        <w:rPr>
          <w:sz w:val="28"/>
          <w:szCs w:val="28"/>
        </w:rPr>
      </w:pPr>
      <w:r w:rsidRPr="008E7DBB">
        <w:rPr>
          <w:sz w:val="28"/>
          <w:szCs w:val="28"/>
        </w:rPr>
        <w:t>В библиотеке имеется выставка предметов старины, проводятся громкие чтения с учащимися начальной школы, проводятся различные конкурсы «Самый читающий ученик». «Самый читающий класс», «Любители истории», «Сказки русских писателей» и др.</w:t>
      </w:r>
    </w:p>
    <w:p w:rsidR="007C6E61" w:rsidRPr="008E7DBB" w:rsidRDefault="007C6E61" w:rsidP="007C6E61">
      <w:pPr>
        <w:jc w:val="center"/>
        <w:rPr>
          <w:b/>
          <w:i/>
          <w:sz w:val="28"/>
          <w:szCs w:val="28"/>
        </w:rPr>
      </w:pPr>
    </w:p>
    <w:p w:rsidR="007C6E61" w:rsidRPr="008E7DBB" w:rsidRDefault="007C6E61" w:rsidP="007C6E61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</w:p>
    <w:p w:rsidR="007C6E61" w:rsidRPr="008E7DBB" w:rsidRDefault="007C6E61" w:rsidP="007C6E61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1.10. Состояние работы с педкадрами.</w:t>
      </w:r>
    </w:p>
    <w:p w:rsidR="007C6E61" w:rsidRPr="008E7DBB" w:rsidRDefault="007C6E61" w:rsidP="007C6E61">
      <w:pPr>
        <w:tabs>
          <w:tab w:val="left" w:pos="338"/>
          <w:tab w:val="left" w:pos="3993"/>
          <w:tab w:val="left" w:pos="5885"/>
          <w:tab w:val="left" w:pos="7823"/>
        </w:tabs>
        <w:jc w:val="both"/>
        <w:rPr>
          <w:bCs/>
          <w:iCs/>
          <w:sz w:val="28"/>
          <w:szCs w:val="28"/>
        </w:rPr>
      </w:pPr>
      <w:r w:rsidRPr="008E7DBB">
        <w:rPr>
          <w:bCs/>
          <w:iCs/>
          <w:sz w:val="28"/>
          <w:szCs w:val="28"/>
        </w:rPr>
        <w:t xml:space="preserve">а) Повысили квалификацию на курсах  в  МРИО – </w:t>
      </w:r>
      <w:r>
        <w:rPr>
          <w:bCs/>
          <w:iCs/>
          <w:sz w:val="28"/>
          <w:szCs w:val="28"/>
        </w:rPr>
        <w:t>18</w:t>
      </w:r>
      <w:r w:rsidR="00234574">
        <w:rPr>
          <w:bCs/>
          <w:iCs/>
          <w:sz w:val="28"/>
          <w:szCs w:val="28"/>
        </w:rPr>
        <w:t xml:space="preserve"> человек</w:t>
      </w:r>
      <w:r w:rsidRPr="008E7DBB">
        <w:rPr>
          <w:bCs/>
          <w:iCs/>
          <w:sz w:val="28"/>
          <w:szCs w:val="28"/>
        </w:rPr>
        <w:t>:</w:t>
      </w:r>
    </w:p>
    <w:p w:rsidR="007C6E61" w:rsidRPr="008E7DBB" w:rsidRDefault="007C6E61" w:rsidP="007C6E61">
      <w:pPr>
        <w:tabs>
          <w:tab w:val="left" w:pos="338"/>
          <w:tab w:val="left" w:pos="3993"/>
          <w:tab w:val="left" w:pos="5885"/>
          <w:tab w:val="left" w:pos="7823"/>
        </w:tabs>
        <w:jc w:val="both"/>
        <w:rPr>
          <w:bCs/>
          <w:iCs/>
          <w:sz w:val="28"/>
          <w:szCs w:val="28"/>
        </w:rPr>
      </w:pPr>
      <w:r w:rsidRPr="008E7DBB">
        <w:rPr>
          <w:bCs/>
          <w:iCs/>
          <w:sz w:val="28"/>
          <w:szCs w:val="28"/>
        </w:rPr>
        <w:t xml:space="preserve">б) Прошли аттестацию – </w:t>
      </w:r>
      <w:r>
        <w:rPr>
          <w:bCs/>
          <w:iCs/>
          <w:sz w:val="28"/>
          <w:szCs w:val="28"/>
        </w:rPr>
        <w:t>3</w:t>
      </w:r>
      <w:r w:rsidRPr="008E7DBB">
        <w:rPr>
          <w:bCs/>
          <w:iCs/>
          <w:sz w:val="28"/>
          <w:szCs w:val="28"/>
        </w:rPr>
        <w:t xml:space="preserve"> человек</w:t>
      </w:r>
      <w:r>
        <w:rPr>
          <w:bCs/>
          <w:iCs/>
          <w:sz w:val="28"/>
          <w:szCs w:val="28"/>
        </w:rPr>
        <w:t>а</w:t>
      </w:r>
      <w:r w:rsidRPr="008E7DBB">
        <w:rPr>
          <w:bCs/>
          <w:iCs/>
          <w:sz w:val="28"/>
          <w:szCs w:val="28"/>
        </w:rPr>
        <w:t>, из них повысили категорию</w:t>
      </w:r>
      <w:r>
        <w:rPr>
          <w:bCs/>
          <w:iCs/>
          <w:sz w:val="28"/>
          <w:szCs w:val="28"/>
        </w:rPr>
        <w:t xml:space="preserve"> - </w:t>
      </w:r>
      <w:r w:rsidRPr="008E7DBB">
        <w:rPr>
          <w:bCs/>
          <w:iCs/>
          <w:sz w:val="28"/>
          <w:szCs w:val="28"/>
        </w:rPr>
        <w:t xml:space="preserve"> </w:t>
      </w:r>
      <w:r w:rsidR="007767DD">
        <w:rPr>
          <w:bCs/>
          <w:iCs/>
          <w:sz w:val="28"/>
          <w:szCs w:val="28"/>
        </w:rPr>
        <w:t>2</w:t>
      </w:r>
      <w:r w:rsidRPr="008E7DBB">
        <w:rPr>
          <w:bCs/>
          <w:iCs/>
          <w:sz w:val="28"/>
          <w:szCs w:val="28"/>
        </w:rPr>
        <w:t xml:space="preserve"> человек</w:t>
      </w:r>
      <w:r w:rsidR="007767DD">
        <w:rPr>
          <w:bCs/>
          <w:iCs/>
          <w:sz w:val="28"/>
          <w:szCs w:val="28"/>
        </w:rPr>
        <w:t>а</w:t>
      </w:r>
      <w:r w:rsidRPr="008E7DBB">
        <w:rPr>
          <w:bCs/>
          <w:iCs/>
          <w:sz w:val="28"/>
          <w:szCs w:val="28"/>
        </w:rPr>
        <w:t>.</w:t>
      </w:r>
    </w:p>
    <w:p w:rsidR="007C6E61" w:rsidRPr="008E7DBB" w:rsidRDefault="007C6E61" w:rsidP="007C6E61">
      <w:pPr>
        <w:tabs>
          <w:tab w:val="left" w:pos="338"/>
          <w:tab w:val="left" w:pos="3993"/>
          <w:tab w:val="left" w:pos="5885"/>
          <w:tab w:val="left" w:pos="7823"/>
        </w:tabs>
        <w:jc w:val="both"/>
        <w:rPr>
          <w:bCs/>
          <w:iCs/>
          <w:sz w:val="28"/>
          <w:szCs w:val="28"/>
        </w:rPr>
      </w:pPr>
      <w:r w:rsidRPr="008E7DBB">
        <w:rPr>
          <w:bCs/>
          <w:iCs/>
          <w:sz w:val="28"/>
          <w:szCs w:val="28"/>
        </w:rPr>
        <w:t xml:space="preserve">в) Уволилось  -  </w:t>
      </w:r>
      <w:r w:rsidR="007767DD">
        <w:rPr>
          <w:bCs/>
          <w:iCs/>
          <w:sz w:val="28"/>
          <w:szCs w:val="28"/>
        </w:rPr>
        <w:t>2</w:t>
      </w:r>
      <w:r w:rsidRPr="008E7DBB">
        <w:rPr>
          <w:bCs/>
          <w:iCs/>
          <w:sz w:val="28"/>
          <w:szCs w:val="28"/>
        </w:rPr>
        <w:t xml:space="preserve"> человека  по собственному желанию.</w:t>
      </w:r>
    </w:p>
    <w:p w:rsidR="007C6E61" w:rsidRPr="008E7DBB" w:rsidRDefault="007C6E61" w:rsidP="007C6E61">
      <w:pPr>
        <w:tabs>
          <w:tab w:val="left" w:pos="338"/>
          <w:tab w:val="left" w:pos="3993"/>
          <w:tab w:val="left" w:pos="5885"/>
          <w:tab w:val="left" w:pos="7823"/>
        </w:tabs>
        <w:jc w:val="both"/>
        <w:rPr>
          <w:kern w:val="36"/>
          <w:sz w:val="28"/>
          <w:szCs w:val="28"/>
        </w:rPr>
      </w:pPr>
      <w:r w:rsidRPr="008E7DBB">
        <w:rPr>
          <w:bCs/>
          <w:iCs/>
          <w:sz w:val="28"/>
          <w:szCs w:val="28"/>
        </w:rPr>
        <w:t xml:space="preserve">д) Принято на работу -  </w:t>
      </w:r>
      <w:r>
        <w:rPr>
          <w:bCs/>
          <w:iCs/>
          <w:sz w:val="28"/>
          <w:szCs w:val="28"/>
        </w:rPr>
        <w:t>3</w:t>
      </w:r>
      <w:r w:rsidRPr="008E7DBB">
        <w:rPr>
          <w:bCs/>
          <w:iCs/>
          <w:sz w:val="28"/>
          <w:szCs w:val="28"/>
        </w:rPr>
        <w:t xml:space="preserve"> человека</w:t>
      </w:r>
    </w:p>
    <w:p w:rsidR="007C6E61" w:rsidRPr="008E7DBB" w:rsidRDefault="007C6E61" w:rsidP="007C6E61">
      <w:pPr>
        <w:tabs>
          <w:tab w:val="left" w:pos="338"/>
          <w:tab w:val="left" w:pos="3993"/>
          <w:tab w:val="left" w:pos="5885"/>
          <w:tab w:val="left" w:pos="7823"/>
        </w:tabs>
        <w:jc w:val="both"/>
        <w:rPr>
          <w:b/>
          <w:sz w:val="28"/>
          <w:szCs w:val="28"/>
        </w:rPr>
      </w:pPr>
      <w:r w:rsidRPr="008E7DBB">
        <w:rPr>
          <w:bCs/>
          <w:iCs/>
          <w:sz w:val="28"/>
          <w:szCs w:val="28"/>
        </w:rPr>
        <w:lastRenderedPageBreak/>
        <w:t xml:space="preserve">е) Вошло в практику обсуждение  нормативных документов, публикаций из профессиональных изданий </w:t>
      </w:r>
      <w:r w:rsidRPr="008E7DBB">
        <w:rPr>
          <w:kern w:val="36"/>
          <w:sz w:val="28"/>
          <w:szCs w:val="28"/>
        </w:rPr>
        <w:t>систематически.</w:t>
      </w:r>
      <w:r w:rsidRPr="008E7DBB">
        <w:rPr>
          <w:sz w:val="28"/>
          <w:szCs w:val="28"/>
        </w:rPr>
        <w:tab/>
      </w:r>
    </w:p>
    <w:p w:rsidR="007C6E61" w:rsidRPr="008E7DBB" w:rsidRDefault="007C6E61" w:rsidP="007C6E61">
      <w:pPr>
        <w:ind w:left="360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1.11.Анализ деятельности администрации по управлению и контролю.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  <w:r>
        <w:rPr>
          <w:szCs w:val="28"/>
        </w:rPr>
        <w:t xml:space="preserve">За учебный год было проведено 6 </w:t>
      </w:r>
      <w:r w:rsidRPr="008E7DBB">
        <w:rPr>
          <w:szCs w:val="28"/>
        </w:rPr>
        <w:t xml:space="preserve"> заседаний педагогического совета.</w:t>
      </w: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</w:p>
    <w:p w:rsidR="007C6E61" w:rsidRPr="008E7DBB" w:rsidRDefault="007C6E61" w:rsidP="007C6E61">
      <w:pPr>
        <w:pStyle w:val="a5"/>
        <w:ind w:firstLine="709"/>
        <w:jc w:val="both"/>
        <w:rPr>
          <w:szCs w:val="28"/>
        </w:rPr>
      </w:pPr>
    </w:p>
    <w:p w:rsidR="007C6E61" w:rsidRDefault="007C6E61" w:rsidP="007C6E61">
      <w:pPr>
        <w:pStyle w:val="a5"/>
        <w:ind w:firstLine="709"/>
        <w:jc w:val="both"/>
        <w:rPr>
          <w:szCs w:val="28"/>
        </w:rPr>
      </w:pPr>
      <w:r w:rsidRPr="008E7DBB">
        <w:rPr>
          <w:szCs w:val="28"/>
        </w:rPr>
        <w:t>Проведено 11 заседаний совещаний при директоре.</w:t>
      </w:r>
    </w:p>
    <w:p w:rsidR="007C6E61" w:rsidRPr="008E7DBB" w:rsidRDefault="007C6E61" w:rsidP="00C750F8">
      <w:pPr>
        <w:rPr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b/>
          <w:sz w:val="28"/>
          <w:szCs w:val="28"/>
        </w:rPr>
      </w:pPr>
      <w:r w:rsidRPr="008E7DBB">
        <w:rPr>
          <w:b/>
          <w:sz w:val="28"/>
          <w:szCs w:val="28"/>
        </w:rPr>
        <w:t>Обсуждаемые вопросы:</w:t>
      </w:r>
    </w:p>
    <w:tbl>
      <w:tblPr>
        <w:tblW w:w="993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4"/>
      </w:tblGrid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готовности учреждения к новому учебному году (санитарно-гигиенический режим, мероприятий по противопожарной безопасности, техника безопасности, степень готовности классов, </w:t>
            </w:r>
            <w:r>
              <w:rPr>
                <w:sz w:val="24"/>
                <w:szCs w:val="24"/>
              </w:rPr>
              <w:t>групп</w:t>
            </w:r>
            <w:r w:rsidRPr="00EE639E">
              <w:rPr>
                <w:sz w:val="24"/>
                <w:szCs w:val="24"/>
              </w:rPr>
              <w:t>)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режиме работы школы. О функциональных обязанностях членов администрации школы.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распределении обязанностей и учебной нагрузки.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Состояние учебников и обеспеченность учащ</w:t>
            </w:r>
            <w:r>
              <w:rPr>
                <w:sz w:val="24"/>
                <w:szCs w:val="24"/>
              </w:rPr>
              <w:t>их</w:t>
            </w:r>
            <w:r w:rsidRPr="00EE639E">
              <w:rPr>
                <w:sz w:val="24"/>
                <w:szCs w:val="24"/>
              </w:rPr>
              <w:t>ся учебниками.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pacing w:val="-8"/>
                <w:sz w:val="24"/>
                <w:szCs w:val="24"/>
              </w:rPr>
              <w:t>О подготовке к проведению Дня знаний.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итогах организации отдыха и оздоровления детей в летние каникулы.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Устройство выпускников, проверка условий их жизни, социальной защите.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результатах смотра кабинетов.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Состояние документации по охране труда.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классно-обобщающего контроля в  1, 5 классе.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организации внеурочной деятельности.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мониторинге физической подготовки учащихся, работа ЛФК.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работе диетсестры и повара  по улучшению и разнообразию детского питания.</w:t>
            </w: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подготовке учреждения  к работе в зимних условиях.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проверки оформления и ведения школьной документации.</w:t>
            </w: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результатах проверок условий проживания воспитанников в семьях родственников во время  выходных и каникулярных  дней.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pacing w:val="-3"/>
                <w:sz w:val="24"/>
                <w:szCs w:val="24"/>
              </w:rPr>
              <w:t xml:space="preserve"> О результатах посещения классных часов в 5-</w:t>
            </w:r>
            <w:r>
              <w:rPr>
                <w:spacing w:val="-3"/>
                <w:sz w:val="24"/>
                <w:szCs w:val="24"/>
              </w:rPr>
              <w:t>9</w:t>
            </w:r>
            <w:r w:rsidRPr="00EE639E">
              <w:rPr>
                <w:spacing w:val="-3"/>
                <w:sz w:val="24"/>
                <w:szCs w:val="24"/>
              </w:rPr>
              <w:t xml:space="preserve"> классах</w:t>
            </w: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инвентаризации матери</w:t>
            </w:r>
            <w:r>
              <w:rPr>
                <w:sz w:val="24"/>
                <w:szCs w:val="24"/>
              </w:rPr>
              <w:t>альных ценностей в школе, в группах</w:t>
            </w:r>
            <w:r w:rsidRPr="00EE639E">
              <w:rPr>
                <w:sz w:val="24"/>
                <w:szCs w:val="24"/>
              </w:rPr>
              <w:t>, на складах мягкого инвентаря, в столовой.</w:t>
            </w:r>
          </w:p>
          <w:p w:rsidR="00C750F8" w:rsidRPr="00EE639E" w:rsidRDefault="00C750F8" w:rsidP="003078E2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выполнении плана внутришкольных противоэпидемиологических мероприятий по профилактике гриппа и ОРВИ.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Поиск новых подходов к организации самоподготовки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работе органов самоуправления по формированию ответственного отношения к учёбе.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работе сайта 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Условия проживания  воспитанников в семьях родственников во время  выходных и каникулярных  дней.</w:t>
            </w: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lastRenderedPageBreak/>
              <w:t>Анализ пропусков занятий по болезни за 1 полугодие.</w:t>
            </w:r>
          </w:p>
          <w:p w:rsidR="00C750F8" w:rsidRPr="00EE639E" w:rsidRDefault="00C750F8" w:rsidP="003078E2">
            <w:pPr>
              <w:widowControl w:val="0"/>
              <w:autoSpaceDE w:val="0"/>
              <w:autoSpaceDN w:val="0"/>
              <w:adjustRightInd w:val="0"/>
              <w:ind w:left="405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pacing w:val="-8"/>
                <w:sz w:val="24"/>
                <w:szCs w:val="24"/>
              </w:rPr>
              <w:lastRenderedPageBreak/>
              <w:t xml:space="preserve">О </w:t>
            </w:r>
            <w:r>
              <w:rPr>
                <w:sz w:val="24"/>
                <w:szCs w:val="24"/>
              </w:rPr>
              <w:t xml:space="preserve"> работе школьной библиотеки</w:t>
            </w:r>
            <w:r w:rsidRPr="00EE639E">
              <w:rPr>
                <w:sz w:val="24"/>
                <w:szCs w:val="24"/>
              </w:rPr>
              <w:t xml:space="preserve">. </w:t>
            </w:r>
          </w:p>
          <w:p w:rsidR="00C750F8" w:rsidRDefault="00C750F8" w:rsidP="003078E2">
            <w:pPr>
              <w:rPr>
                <w:sz w:val="24"/>
                <w:szCs w:val="24"/>
              </w:rPr>
            </w:pPr>
            <w:r w:rsidRPr="004873FD">
              <w:rPr>
                <w:sz w:val="24"/>
                <w:szCs w:val="24"/>
              </w:rPr>
              <w:t xml:space="preserve">О расходовании    денег,    выдаваемых воспитанникам на личные расходы </w:t>
            </w:r>
          </w:p>
          <w:p w:rsidR="00C750F8" w:rsidRPr="004873FD" w:rsidRDefault="00C750F8" w:rsidP="003078E2">
            <w:pPr>
              <w:rPr>
                <w:sz w:val="24"/>
                <w:szCs w:val="24"/>
              </w:rPr>
            </w:pPr>
            <w:r w:rsidRPr="004873FD">
              <w:rPr>
                <w:sz w:val="24"/>
                <w:szCs w:val="24"/>
              </w:rPr>
              <w:t>О ходе выполнения плана по военно-патриотическому воспитанию.</w:t>
            </w: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Анализ уровня заболеваемости и травматизма учащихся школы за 20</w:t>
            </w:r>
            <w:r>
              <w:rPr>
                <w:sz w:val="24"/>
                <w:szCs w:val="24"/>
              </w:rPr>
              <w:t>12</w:t>
            </w:r>
            <w:r w:rsidRPr="00EE639E">
              <w:rPr>
                <w:sz w:val="24"/>
                <w:szCs w:val="24"/>
              </w:rPr>
              <w:t xml:space="preserve"> год. Мониторинг за последние три года в сравнении.</w:t>
            </w: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предварительном распределении выпускников учащихся  9,   класс</w:t>
            </w:r>
            <w:r>
              <w:rPr>
                <w:sz w:val="24"/>
                <w:szCs w:val="24"/>
              </w:rPr>
              <w:t>а</w:t>
            </w:r>
            <w:r w:rsidRPr="00EE639E">
              <w:rPr>
                <w:sz w:val="24"/>
                <w:szCs w:val="24"/>
              </w:rPr>
              <w:t xml:space="preserve">. </w:t>
            </w: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посещаемости  кружков и секций  учащимися  начальных классов.</w:t>
            </w: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Анализ состояния  работы воспитателей по профилактике табакокурения, алкоголизма и наркомании среди воспитанников.</w:t>
            </w: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pacing w:val="-8"/>
                <w:sz w:val="24"/>
                <w:szCs w:val="24"/>
              </w:rPr>
              <w:t xml:space="preserve">Анализ деятельности </w:t>
            </w:r>
            <w:r w:rsidRPr="00EE639E">
              <w:rPr>
                <w:sz w:val="24"/>
                <w:szCs w:val="24"/>
              </w:rPr>
              <w:t xml:space="preserve"> педагогов дополнительного образования в учреждении.</w:t>
            </w:r>
          </w:p>
          <w:p w:rsidR="00C750F8" w:rsidRDefault="00C750F8" w:rsidP="003078E2">
            <w:pPr>
              <w:jc w:val="both"/>
              <w:rPr>
                <w:sz w:val="24"/>
                <w:szCs w:val="24"/>
              </w:rPr>
            </w:pPr>
          </w:p>
          <w:p w:rsidR="00C750F8" w:rsidRDefault="00C750F8" w:rsidP="003078E2">
            <w:pPr>
              <w:jc w:val="both"/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графике отпусков работников школы.</w:t>
            </w: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pacing w:val="-7"/>
                <w:sz w:val="24"/>
                <w:szCs w:val="24"/>
              </w:rPr>
              <w:t xml:space="preserve">О предварительной расстановке кадров и распределении учебной нагрузки  педагогов </w:t>
            </w:r>
            <w:r w:rsidRPr="00EE639E">
              <w:rPr>
                <w:sz w:val="24"/>
                <w:szCs w:val="24"/>
              </w:rPr>
              <w:t>на следующий учебный год</w:t>
            </w:r>
          </w:p>
          <w:p w:rsidR="00C750F8" w:rsidRPr="00EE639E" w:rsidRDefault="00C750F8" w:rsidP="003078E2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C750F8" w:rsidRPr="003F2C02" w:rsidTr="007C6E61">
        <w:trPr>
          <w:trHeight w:val="2682"/>
        </w:trPr>
        <w:tc>
          <w:tcPr>
            <w:tcW w:w="9934" w:type="dxa"/>
          </w:tcPr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выполнении учебных программ по предметам.</w:t>
            </w:r>
          </w:p>
          <w:p w:rsidR="00C750F8" w:rsidRDefault="00C750F8" w:rsidP="003078E2">
            <w:pPr>
              <w:rPr>
                <w:sz w:val="24"/>
                <w:szCs w:val="24"/>
              </w:rPr>
            </w:pP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материально-техническом обеспечении школы на новый учебный год. 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ходе ремонтных работ и подготовке зданий к работе в новом учебном году. 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организации отдыха и оздоровления детей в летние каникулы.</w:t>
            </w:r>
          </w:p>
          <w:p w:rsidR="00C750F8" w:rsidRPr="00EE639E" w:rsidRDefault="00C750F8" w:rsidP="003078E2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Подведение итогов работы школы и о подготовке учебного плана школы на следующий учебный год.</w:t>
            </w:r>
          </w:p>
          <w:p w:rsidR="00C750F8" w:rsidRPr="00EE639E" w:rsidRDefault="00C750F8" w:rsidP="003078E2">
            <w:pPr>
              <w:ind w:left="360"/>
              <w:rPr>
                <w:sz w:val="24"/>
                <w:szCs w:val="24"/>
              </w:rPr>
            </w:pPr>
          </w:p>
        </w:tc>
      </w:tr>
      <w:tr w:rsidR="00C750F8" w:rsidRPr="003F2C02" w:rsidTr="007C6E61">
        <w:tc>
          <w:tcPr>
            <w:tcW w:w="9934" w:type="dxa"/>
          </w:tcPr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комплектовании библиотеки учебной и методической литературой на новый учебный год </w:t>
            </w: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распределении выпускников.</w:t>
            </w:r>
          </w:p>
          <w:p w:rsidR="00C750F8" w:rsidRPr="00EE639E" w:rsidRDefault="00C750F8" w:rsidP="003078E2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результатах  сдачи </w:t>
            </w:r>
            <w:r>
              <w:rPr>
                <w:sz w:val="24"/>
                <w:szCs w:val="24"/>
              </w:rPr>
              <w:t>экзаменов</w:t>
            </w:r>
            <w:r w:rsidRPr="00EE639E">
              <w:rPr>
                <w:sz w:val="24"/>
                <w:szCs w:val="24"/>
              </w:rPr>
              <w:t xml:space="preserve"> учащимися 9 класс</w:t>
            </w:r>
            <w:r>
              <w:rPr>
                <w:sz w:val="24"/>
                <w:szCs w:val="24"/>
              </w:rPr>
              <w:t>а</w:t>
            </w:r>
            <w:r w:rsidRPr="00EE639E">
              <w:rPr>
                <w:sz w:val="24"/>
                <w:szCs w:val="24"/>
              </w:rPr>
              <w:t>.</w:t>
            </w:r>
          </w:p>
        </w:tc>
      </w:tr>
    </w:tbl>
    <w:p w:rsidR="007C6E61" w:rsidRDefault="007C6E61" w:rsidP="00126A2D">
      <w:pPr>
        <w:rPr>
          <w:b/>
          <w:i/>
          <w:sz w:val="28"/>
          <w:szCs w:val="28"/>
        </w:rPr>
      </w:pPr>
    </w:p>
    <w:p w:rsidR="007C6E61" w:rsidRPr="00126A2D" w:rsidRDefault="007C6E61" w:rsidP="00126A2D">
      <w:pPr>
        <w:ind w:left="360"/>
        <w:jc w:val="center"/>
        <w:rPr>
          <w:b/>
          <w:i/>
          <w:sz w:val="28"/>
          <w:szCs w:val="28"/>
        </w:rPr>
      </w:pPr>
      <w:r w:rsidRPr="008E7DBB">
        <w:rPr>
          <w:b/>
          <w:i/>
          <w:sz w:val="28"/>
          <w:szCs w:val="28"/>
        </w:rPr>
        <w:t>1.12. Анализ работы по укреплению МТБ.</w:t>
      </w:r>
    </w:p>
    <w:p w:rsidR="007C6E61" w:rsidRPr="000A6FFD" w:rsidRDefault="007C6E61" w:rsidP="007C6E61">
      <w:pPr>
        <w:rPr>
          <w:sz w:val="28"/>
          <w:szCs w:val="28"/>
        </w:rPr>
      </w:pPr>
      <w:r w:rsidRPr="000A6FFD">
        <w:rPr>
          <w:sz w:val="28"/>
          <w:szCs w:val="28"/>
        </w:rPr>
        <w:t>В школе-интернате в течение всего учебного года велась  и ведется активная работа по благоустройству помещений школьного и спального корпусов. Школа – интернат вошла во многие федеральные программы. К началу нового 201</w:t>
      </w:r>
      <w:r w:rsidR="007767DD">
        <w:rPr>
          <w:sz w:val="28"/>
          <w:szCs w:val="28"/>
        </w:rPr>
        <w:t>3</w:t>
      </w:r>
      <w:r w:rsidRPr="000A6FFD">
        <w:rPr>
          <w:sz w:val="28"/>
          <w:szCs w:val="28"/>
        </w:rPr>
        <w:t xml:space="preserve"> – 201</w:t>
      </w:r>
      <w:r w:rsidR="007767DD">
        <w:rPr>
          <w:sz w:val="28"/>
          <w:szCs w:val="28"/>
        </w:rPr>
        <w:t>4</w:t>
      </w:r>
      <w:r w:rsidRPr="000A6FFD">
        <w:rPr>
          <w:sz w:val="28"/>
          <w:szCs w:val="28"/>
        </w:rPr>
        <w:t xml:space="preserve"> учебного года сделано:</w:t>
      </w:r>
    </w:p>
    <w:p w:rsidR="007C6E61" w:rsidRPr="000A6FFD" w:rsidRDefault="007C6E61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0A6FFD">
        <w:rPr>
          <w:rFonts w:ascii="Times New Roman" w:hAnsi="Times New Roman" w:cs="Times New Roman"/>
          <w:sz w:val="28"/>
          <w:szCs w:val="28"/>
        </w:rPr>
        <w:t xml:space="preserve">Ремонт крыши </w:t>
      </w:r>
      <w:r w:rsidR="007767DD">
        <w:rPr>
          <w:rFonts w:ascii="Times New Roman" w:hAnsi="Times New Roman" w:cs="Times New Roman"/>
          <w:sz w:val="28"/>
          <w:szCs w:val="28"/>
        </w:rPr>
        <w:t>школьного</w:t>
      </w:r>
      <w:r w:rsidRPr="000A6FFD">
        <w:rPr>
          <w:rFonts w:ascii="Times New Roman" w:hAnsi="Times New Roman" w:cs="Times New Roman"/>
          <w:sz w:val="28"/>
          <w:szCs w:val="28"/>
        </w:rPr>
        <w:t xml:space="preserve"> корпуса</w:t>
      </w:r>
    </w:p>
    <w:p w:rsidR="007C6E61" w:rsidRPr="000A6FFD" w:rsidRDefault="007C6E61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0A6FFD">
        <w:rPr>
          <w:rFonts w:ascii="Times New Roman" w:hAnsi="Times New Roman" w:cs="Times New Roman"/>
          <w:sz w:val="28"/>
          <w:szCs w:val="28"/>
        </w:rPr>
        <w:t>Отремонтирован туалет в спальном корпусе</w:t>
      </w:r>
    </w:p>
    <w:p w:rsidR="007C6E61" w:rsidRPr="000A6FFD" w:rsidRDefault="007C6E61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0A6FFD">
        <w:rPr>
          <w:rFonts w:ascii="Times New Roman" w:hAnsi="Times New Roman" w:cs="Times New Roman"/>
          <w:sz w:val="28"/>
          <w:szCs w:val="28"/>
        </w:rPr>
        <w:t>Гигиеническая комната для девочек</w:t>
      </w:r>
    </w:p>
    <w:p w:rsidR="007C6E61" w:rsidRDefault="007C6E61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0A6FFD">
        <w:rPr>
          <w:rFonts w:ascii="Times New Roman" w:hAnsi="Times New Roman" w:cs="Times New Roman"/>
          <w:sz w:val="28"/>
          <w:szCs w:val="28"/>
        </w:rPr>
        <w:t>Умывальник спального корпуса</w:t>
      </w:r>
    </w:p>
    <w:p w:rsidR="007767DD" w:rsidRDefault="007767DD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игровой комнаты</w:t>
      </w:r>
    </w:p>
    <w:p w:rsidR="007767DD" w:rsidRPr="000A6FFD" w:rsidRDefault="007767DD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комнаты СБО в спальном корпусе</w:t>
      </w:r>
    </w:p>
    <w:p w:rsidR="007C6E61" w:rsidRPr="000A6FFD" w:rsidRDefault="007C6E61" w:rsidP="00BE284F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 w:rsidRPr="000A6FFD">
        <w:rPr>
          <w:rFonts w:ascii="Times New Roman" w:hAnsi="Times New Roman" w:cs="Times New Roman"/>
          <w:sz w:val="28"/>
          <w:szCs w:val="28"/>
        </w:rPr>
        <w:t>Ремонт сети водоснабжения</w:t>
      </w:r>
    </w:p>
    <w:p w:rsidR="007C6E61" w:rsidRPr="000A6FFD" w:rsidRDefault="007767DD" w:rsidP="00BE787E">
      <w:pPr>
        <w:pStyle w:val="af8"/>
        <w:numPr>
          <w:ilvl w:val="0"/>
          <w:numId w:val="7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Косметический ремонт спальных и учебных комнат</w:t>
      </w:r>
    </w:p>
    <w:p w:rsidR="007C6E61" w:rsidRPr="000A6FFD" w:rsidRDefault="007C6E61" w:rsidP="007C6E61">
      <w:pPr>
        <w:rPr>
          <w:sz w:val="28"/>
          <w:szCs w:val="28"/>
        </w:rPr>
      </w:pPr>
      <w:r w:rsidRPr="000A6FFD">
        <w:rPr>
          <w:sz w:val="28"/>
          <w:szCs w:val="28"/>
        </w:rPr>
        <w:lastRenderedPageBreak/>
        <w:t>Огромную помощь школе – интернату оказывают спонсоры. На средства спонсоров была приоб</w:t>
      </w:r>
      <w:r w:rsidR="007767DD">
        <w:rPr>
          <w:sz w:val="28"/>
          <w:szCs w:val="28"/>
        </w:rPr>
        <w:t>ретены</w:t>
      </w:r>
      <w:r w:rsidRPr="000A6FFD">
        <w:rPr>
          <w:sz w:val="28"/>
          <w:szCs w:val="28"/>
        </w:rPr>
        <w:t xml:space="preserve"> ноутбуки, телевизоры, муз.центры, фотоаппараты, электрические чайники, утюги, микроволновые п</w:t>
      </w:r>
      <w:r w:rsidR="007767DD">
        <w:rPr>
          <w:sz w:val="28"/>
          <w:szCs w:val="28"/>
        </w:rPr>
        <w:t xml:space="preserve">ечи, стройматериалы;  подарены 7 </w:t>
      </w:r>
      <w:r w:rsidRPr="000A6FFD">
        <w:rPr>
          <w:sz w:val="28"/>
          <w:szCs w:val="28"/>
        </w:rPr>
        <w:t>б/у компьютеров,</w:t>
      </w:r>
      <w:r w:rsidR="007767DD">
        <w:rPr>
          <w:sz w:val="28"/>
          <w:szCs w:val="28"/>
        </w:rPr>
        <w:t xml:space="preserve"> 2</w:t>
      </w:r>
      <w:r w:rsidRPr="000A6FFD">
        <w:rPr>
          <w:sz w:val="28"/>
          <w:szCs w:val="28"/>
        </w:rPr>
        <w:t xml:space="preserve"> принтера.</w:t>
      </w:r>
    </w:p>
    <w:p w:rsidR="007C6E61" w:rsidRPr="000A6FFD" w:rsidRDefault="007C6E61" w:rsidP="007C6E61">
      <w:pPr>
        <w:jc w:val="center"/>
        <w:rPr>
          <w:sz w:val="28"/>
          <w:szCs w:val="28"/>
        </w:rPr>
      </w:pPr>
    </w:p>
    <w:p w:rsidR="007C6E61" w:rsidRPr="000A6FFD" w:rsidRDefault="007C6E61" w:rsidP="007C6E61">
      <w:pPr>
        <w:rPr>
          <w:sz w:val="28"/>
          <w:szCs w:val="28"/>
        </w:rPr>
      </w:pPr>
    </w:p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7C6E61" w:rsidRDefault="007C6E61"/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E787E" w:rsidRDefault="00BE787E" w:rsidP="00FB14C4">
      <w:pPr>
        <w:rPr>
          <w:rFonts w:ascii="Arial" w:hAnsi="Arial" w:cs="Arial"/>
          <w:b/>
          <w:i/>
          <w:sz w:val="28"/>
          <w:szCs w:val="28"/>
        </w:rPr>
      </w:pPr>
    </w:p>
    <w:p w:rsidR="00BE787E" w:rsidRDefault="00BE787E" w:rsidP="00FB14C4">
      <w:pPr>
        <w:rPr>
          <w:rFonts w:ascii="Arial" w:hAnsi="Arial" w:cs="Arial"/>
          <w:b/>
          <w:i/>
          <w:sz w:val="28"/>
          <w:szCs w:val="28"/>
        </w:rPr>
      </w:pPr>
    </w:p>
    <w:p w:rsidR="00BE787E" w:rsidRDefault="00BE787E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B00D3B" w:rsidRDefault="00B00D3B" w:rsidP="00FB14C4">
      <w:pPr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FB14C4">
      <w:pPr>
        <w:rPr>
          <w:rFonts w:ascii="Arial" w:hAnsi="Arial" w:cs="Arial"/>
          <w:b/>
          <w:i/>
        </w:rPr>
      </w:pPr>
      <w:r w:rsidRPr="00AC0364">
        <w:rPr>
          <w:rFonts w:ascii="Arial" w:hAnsi="Arial" w:cs="Arial"/>
          <w:b/>
          <w:i/>
          <w:sz w:val="28"/>
          <w:szCs w:val="28"/>
        </w:rPr>
        <w:lastRenderedPageBreak/>
        <w:t>Раздел 2. Основные Выводы. Цели и задачи работы школы</w:t>
      </w:r>
      <w:r w:rsidR="00C8723A">
        <w:rPr>
          <w:rFonts w:ascii="Arial" w:hAnsi="Arial" w:cs="Arial"/>
          <w:b/>
          <w:i/>
          <w:sz w:val="28"/>
          <w:szCs w:val="28"/>
        </w:rPr>
        <w:t xml:space="preserve"> – интерната </w:t>
      </w:r>
      <w:r w:rsidRPr="00AC0364">
        <w:rPr>
          <w:rFonts w:ascii="Arial" w:hAnsi="Arial" w:cs="Arial"/>
          <w:b/>
          <w:i/>
          <w:sz w:val="28"/>
          <w:szCs w:val="28"/>
        </w:rPr>
        <w:t xml:space="preserve"> на новый учебный год.</w:t>
      </w:r>
      <w:r w:rsidRPr="00270F43">
        <w:rPr>
          <w:rFonts w:ascii="Arial" w:hAnsi="Arial" w:cs="Arial"/>
          <w:b/>
          <w:i/>
        </w:rPr>
        <w:t xml:space="preserve"> </w:t>
      </w:r>
    </w:p>
    <w:p w:rsidR="007C6E61" w:rsidRDefault="007C6E61" w:rsidP="007C6E61">
      <w:pPr>
        <w:jc w:val="center"/>
        <w:rPr>
          <w:rFonts w:ascii="Arial" w:hAnsi="Arial" w:cs="Arial"/>
        </w:rPr>
      </w:pPr>
    </w:p>
    <w:p w:rsidR="007C6E61" w:rsidRPr="00AB42C3" w:rsidRDefault="007C6E61" w:rsidP="007C6E61">
      <w:pPr>
        <w:suppressAutoHyphens/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2.1.</w:t>
      </w:r>
      <w:r w:rsidRPr="00AB42C3">
        <w:rPr>
          <w:rFonts w:ascii="Arial" w:hAnsi="Arial" w:cs="Arial"/>
          <w:b/>
          <w:i/>
          <w:sz w:val="24"/>
          <w:szCs w:val="24"/>
        </w:rPr>
        <w:t>Выводы и проблемы</w:t>
      </w:r>
    </w:p>
    <w:p w:rsidR="007C6E61" w:rsidRPr="00851796" w:rsidRDefault="007C6E61" w:rsidP="007C6E61">
      <w:pPr>
        <w:ind w:firstLine="709"/>
        <w:jc w:val="both"/>
        <w:rPr>
          <w:sz w:val="24"/>
          <w:szCs w:val="24"/>
        </w:rPr>
      </w:pPr>
    </w:p>
    <w:p w:rsidR="007C6E61" w:rsidRPr="00851796" w:rsidRDefault="007C6E61" w:rsidP="007C6E61">
      <w:pPr>
        <w:ind w:firstLine="709"/>
        <w:jc w:val="both"/>
        <w:rPr>
          <w:sz w:val="24"/>
          <w:szCs w:val="24"/>
        </w:rPr>
      </w:pPr>
      <w:r w:rsidRPr="00851796">
        <w:rPr>
          <w:sz w:val="24"/>
          <w:szCs w:val="24"/>
        </w:rPr>
        <w:t xml:space="preserve">Таким образом, можно сделать выводы, что педагогический коллектив </w:t>
      </w:r>
      <w:r>
        <w:rPr>
          <w:sz w:val="24"/>
          <w:szCs w:val="24"/>
        </w:rPr>
        <w:t>с поставленными задачами на 201</w:t>
      </w:r>
      <w:r w:rsidR="00BE787E">
        <w:rPr>
          <w:sz w:val="24"/>
          <w:szCs w:val="24"/>
        </w:rPr>
        <w:t>2</w:t>
      </w:r>
      <w:r>
        <w:rPr>
          <w:sz w:val="24"/>
          <w:szCs w:val="24"/>
        </w:rPr>
        <w:t>-201</w:t>
      </w:r>
      <w:r w:rsidR="00BE787E">
        <w:rPr>
          <w:sz w:val="24"/>
          <w:szCs w:val="24"/>
        </w:rPr>
        <w:t>3</w:t>
      </w:r>
      <w:r w:rsidRPr="00851796">
        <w:rPr>
          <w:sz w:val="24"/>
          <w:szCs w:val="24"/>
        </w:rPr>
        <w:t xml:space="preserve"> у</w:t>
      </w:r>
      <w:r>
        <w:rPr>
          <w:sz w:val="24"/>
          <w:szCs w:val="24"/>
        </w:rPr>
        <w:t xml:space="preserve">чебный год </w:t>
      </w:r>
      <w:r w:rsidRPr="00851796">
        <w:rPr>
          <w:sz w:val="24"/>
          <w:szCs w:val="24"/>
        </w:rPr>
        <w:t>в основном справился.</w:t>
      </w:r>
      <w:r>
        <w:rPr>
          <w:sz w:val="24"/>
          <w:szCs w:val="24"/>
        </w:rPr>
        <w:t xml:space="preserve"> Этому, прежде всего, способствовало  улучшение учебно-</w:t>
      </w:r>
      <w:r w:rsidR="00FB14C4">
        <w:rPr>
          <w:sz w:val="24"/>
          <w:szCs w:val="24"/>
        </w:rPr>
        <w:t>материальной  базы</w:t>
      </w:r>
      <w:r>
        <w:rPr>
          <w:sz w:val="24"/>
          <w:szCs w:val="24"/>
        </w:rPr>
        <w:t xml:space="preserve">.  </w:t>
      </w:r>
      <w:r w:rsidRPr="00851796">
        <w:rPr>
          <w:sz w:val="24"/>
          <w:szCs w:val="24"/>
        </w:rPr>
        <w:t>Задачи решались путем создания в коллективе творческой атмосферы,  положительной мотивации к инновационной деятельности путём морального и материального   поощ</w:t>
      </w:r>
      <w:r>
        <w:rPr>
          <w:sz w:val="24"/>
          <w:szCs w:val="24"/>
        </w:rPr>
        <w:t>рения.</w:t>
      </w:r>
    </w:p>
    <w:p w:rsidR="007C6E61" w:rsidRPr="00851796" w:rsidRDefault="007C6E61" w:rsidP="007C6E61">
      <w:pPr>
        <w:ind w:firstLine="709"/>
        <w:jc w:val="both"/>
        <w:rPr>
          <w:sz w:val="24"/>
          <w:szCs w:val="24"/>
        </w:rPr>
      </w:pPr>
    </w:p>
    <w:p w:rsidR="007C6E61" w:rsidRPr="007767DD" w:rsidRDefault="007C6E61" w:rsidP="007C6E61">
      <w:pPr>
        <w:widowControl w:val="0"/>
        <w:suppressAutoHyphens/>
        <w:autoSpaceDE w:val="0"/>
        <w:autoSpaceDN w:val="0"/>
        <w:adjustRightInd w:val="0"/>
        <w:ind w:firstLine="397"/>
        <w:jc w:val="both"/>
        <w:rPr>
          <w:b/>
          <w:i/>
          <w:sz w:val="28"/>
          <w:szCs w:val="28"/>
        </w:rPr>
      </w:pPr>
      <w:r w:rsidRPr="007767DD">
        <w:rPr>
          <w:b/>
          <w:i/>
          <w:sz w:val="28"/>
          <w:szCs w:val="28"/>
        </w:rPr>
        <w:t>Однако есть нерешённые проблемы и некоторые недоработки:</w:t>
      </w:r>
    </w:p>
    <w:p w:rsidR="007C6E61" w:rsidRPr="00851796" w:rsidRDefault="007C6E61" w:rsidP="007C6E61">
      <w:pPr>
        <w:suppressAutoHyphens/>
        <w:jc w:val="both"/>
        <w:rPr>
          <w:sz w:val="24"/>
          <w:szCs w:val="24"/>
        </w:rPr>
      </w:pPr>
    </w:p>
    <w:p w:rsidR="007C6E61" w:rsidRDefault="007C6E61" w:rsidP="007C6E61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Наблюдается проявление низкого уровня мотивации к учебной </w:t>
      </w:r>
      <w:r w:rsidR="00FB14C4">
        <w:rPr>
          <w:sz w:val="24"/>
          <w:szCs w:val="24"/>
        </w:rPr>
        <w:t xml:space="preserve">деятельности у многих учащихся </w:t>
      </w:r>
      <w:r>
        <w:rPr>
          <w:sz w:val="24"/>
          <w:szCs w:val="24"/>
        </w:rPr>
        <w:t xml:space="preserve"> средних классов. </w:t>
      </w:r>
    </w:p>
    <w:p w:rsidR="007C6E61" w:rsidRPr="00851796" w:rsidRDefault="007C6E61" w:rsidP="007C6E61">
      <w:pPr>
        <w:numPr>
          <w:ilvl w:val="0"/>
          <w:numId w:val="13"/>
        </w:numPr>
        <w:jc w:val="both"/>
        <w:rPr>
          <w:sz w:val="24"/>
          <w:szCs w:val="24"/>
        </w:rPr>
      </w:pPr>
      <w:r w:rsidRPr="00851796">
        <w:rPr>
          <w:sz w:val="24"/>
          <w:szCs w:val="24"/>
        </w:rPr>
        <w:t>Продолжают иметь ме</w:t>
      </w:r>
      <w:r>
        <w:rPr>
          <w:sz w:val="24"/>
          <w:szCs w:val="24"/>
        </w:rPr>
        <w:t>сто проявление низкой культуры  общения</w:t>
      </w:r>
      <w:r w:rsidRPr="00851796">
        <w:rPr>
          <w:sz w:val="24"/>
          <w:szCs w:val="24"/>
        </w:rPr>
        <w:t xml:space="preserve"> со сверст</w:t>
      </w:r>
      <w:r>
        <w:rPr>
          <w:sz w:val="24"/>
          <w:szCs w:val="24"/>
        </w:rPr>
        <w:t xml:space="preserve">никами и с взрослыми у </w:t>
      </w:r>
      <w:r w:rsidRPr="00851796">
        <w:rPr>
          <w:sz w:val="24"/>
          <w:szCs w:val="24"/>
        </w:rPr>
        <w:t xml:space="preserve"> подростков.</w:t>
      </w:r>
      <w:r>
        <w:rPr>
          <w:sz w:val="24"/>
          <w:szCs w:val="24"/>
        </w:rPr>
        <w:t xml:space="preserve"> </w:t>
      </w:r>
    </w:p>
    <w:p w:rsidR="007C6E61" w:rsidRDefault="007C6E61" w:rsidP="007C6E61">
      <w:pPr>
        <w:numPr>
          <w:ilvl w:val="0"/>
          <w:numId w:val="13"/>
        </w:numPr>
        <w:jc w:val="both"/>
        <w:rPr>
          <w:sz w:val="24"/>
          <w:szCs w:val="24"/>
        </w:rPr>
      </w:pPr>
      <w:r w:rsidRPr="00851796">
        <w:rPr>
          <w:sz w:val="24"/>
          <w:szCs w:val="24"/>
        </w:rPr>
        <w:t>Имеются нед</w:t>
      </w:r>
      <w:r>
        <w:rPr>
          <w:sz w:val="24"/>
          <w:szCs w:val="24"/>
        </w:rPr>
        <w:t>остатки в работе  учителей-предметников при подготовке выпускников к сдаче</w:t>
      </w:r>
      <w:r w:rsidR="00FB14C4">
        <w:rPr>
          <w:sz w:val="24"/>
          <w:szCs w:val="24"/>
        </w:rPr>
        <w:t xml:space="preserve"> выпускных экзаменов</w:t>
      </w:r>
      <w:r>
        <w:rPr>
          <w:sz w:val="24"/>
          <w:szCs w:val="24"/>
        </w:rPr>
        <w:t>.</w:t>
      </w:r>
    </w:p>
    <w:p w:rsidR="007C6E61" w:rsidRPr="00851796" w:rsidRDefault="00FB14C4" w:rsidP="007C6E61">
      <w:pPr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Имеются недостатки в работе по профилактике преступлений и правонарушений</w:t>
      </w:r>
    </w:p>
    <w:p w:rsidR="007C6E61" w:rsidRDefault="007C6E61" w:rsidP="007C6E61">
      <w:pPr>
        <w:suppressAutoHyphens/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Pr="001D2902" w:rsidRDefault="007C6E61" w:rsidP="007C6E61">
      <w:pPr>
        <w:suppressAutoHyphens/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1D2902">
        <w:rPr>
          <w:rFonts w:ascii="Arial" w:hAnsi="Arial" w:cs="Arial"/>
          <w:b/>
          <w:i/>
          <w:sz w:val="24"/>
          <w:szCs w:val="24"/>
        </w:rPr>
        <w:t>2.2. Цели и задачи</w:t>
      </w:r>
    </w:p>
    <w:p w:rsidR="007C6E61" w:rsidRPr="004B4F8F" w:rsidRDefault="007C6E61" w:rsidP="007C6E61">
      <w:pPr>
        <w:jc w:val="both"/>
        <w:rPr>
          <w:i/>
          <w:sz w:val="24"/>
          <w:szCs w:val="24"/>
        </w:rPr>
      </w:pPr>
      <w:r>
        <w:rPr>
          <w:rFonts w:ascii="Monotype Corsiva" w:hAnsi="Monotype Corsiva"/>
          <w:b/>
          <w:sz w:val="36"/>
          <w:szCs w:val="36"/>
          <w:u w:val="single"/>
        </w:rPr>
        <w:t>Цели</w:t>
      </w:r>
      <w:r w:rsidRPr="00FA14A1">
        <w:rPr>
          <w:rFonts w:ascii="Monotype Corsiva" w:hAnsi="Monotype Corsiva"/>
          <w:b/>
          <w:sz w:val="36"/>
          <w:szCs w:val="36"/>
          <w:u w:val="single"/>
        </w:rPr>
        <w:t>:</w:t>
      </w:r>
      <w:r w:rsidRPr="000731BE">
        <w:rPr>
          <w:sz w:val="28"/>
          <w:szCs w:val="28"/>
        </w:rPr>
        <w:t xml:space="preserve"> </w:t>
      </w:r>
      <w:r w:rsidRPr="004B4F8F">
        <w:rPr>
          <w:sz w:val="24"/>
          <w:szCs w:val="24"/>
        </w:rPr>
        <w:t>1.</w:t>
      </w:r>
      <w:r>
        <w:rPr>
          <w:sz w:val="28"/>
          <w:szCs w:val="28"/>
        </w:rPr>
        <w:t xml:space="preserve"> </w:t>
      </w:r>
      <w:r w:rsidRPr="004B4F8F">
        <w:rPr>
          <w:sz w:val="24"/>
          <w:szCs w:val="24"/>
        </w:rPr>
        <w:t>Социально-педагогическая поддержка становления и развития высоконравственного,</w:t>
      </w:r>
      <w:r>
        <w:rPr>
          <w:sz w:val="24"/>
          <w:szCs w:val="24"/>
        </w:rPr>
        <w:t xml:space="preserve"> </w:t>
      </w:r>
      <w:r w:rsidRPr="004B4F8F">
        <w:rPr>
          <w:sz w:val="24"/>
          <w:szCs w:val="24"/>
        </w:rPr>
        <w:t>ответственного, творческого, инициативного, компетентного гражданина России.</w:t>
      </w:r>
      <w:r>
        <w:rPr>
          <w:sz w:val="24"/>
          <w:szCs w:val="24"/>
        </w:rPr>
        <w:t xml:space="preserve"> (</w:t>
      </w:r>
      <w:r w:rsidRPr="004B4F8F">
        <w:rPr>
          <w:i/>
          <w:sz w:val="24"/>
          <w:szCs w:val="24"/>
        </w:rPr>
        <w:t>из Концепции духовно-нравственного развития и воспитания личного гражданина России)</w:t>
      </w:r>
    </w:p>
    <w:p w:rsidR="007C6E61" w:rsidRPr="001D2902" w:rsidRDefault="007C6E61" w:rsidP="007C6E61">
      <w:pPr>
        <w:jc w:val="both"/>
        <w:rPr>
          <w:rFonts w:ascii="Monotype Corsiva" w:hAnsi="Monotype Corsiva"/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 w:rsidRPr="001D2902">
        <w:rPr>
          <w:sz w:val="24"/>
          <w:szCs w:val="24"/>
        </w:rPr>
        <w:t>Обеспечение дифференциации, индивидуализации обучения и воспитания</w:t>
      </w:r>
    </w:p>
    <w:p w:rsidR="007C6E61" w:rsidRPr="00A14976" w:rsidRDefault="007C6E61" w:rsidP="007C6E61">
      <w:pPr>
        <w:jc w:val="both"/>
        <w:rPr>
          <w:rFonts w:ascii="Monotype Corsiva" w:hAnsi="Monotype Corsiva"/>
          <w:sz w:val="32"/>
          <w:szCs w:val="32"/>
        </w:rPr>
      </w:pPr>
      <w:r w:rsidRPr="005422DF">
        <w:rPr>
          <w:rFonts w:ascii="Monotype Corsiva" w:hAnsi="Monotype Corsiva"/>
          <w:b/>
          <w:sz w:val="32"/>
          <w:szCs w:val="32"/>
          <w:u w:val="single"/>
        </w:rPr>
        <w:t>Задачи</w:t>
      </w:r>
      <w:r w:rsidRPr="005422DF">
        <w:rPr>
          <w:rFonts w:ascii="Monotype Corsiva" w:hAnsi="Monotype Corsiva"/>
          <w:sz w:val="32"/>
          <w:szCs w:val="32"/>
        </w:rPr>
        <w:t>:</w:t>
      </w:r>
    </w:p>
    <w:p w:rsidR="007C6E61" w:rsidRPr="004721BE" w:rsidRDefault="007C6E61" w:rsidP="00BE284F">
      <w:pPr>
        <w:widowControl w:val="0"/>
        <w:numPr>
          <w:ilvl w:val="0"/>
          <w:numId w:val="1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120" w:after="120"/>
        <w:ind w:right="-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необходимые условия для работы педагогического коллектива в условиях новых ФГОС.</w:t>
      </w:r>
    </w:p>
    <w:p w:rsidR="007C6E61" w:rsidRPr="001D2902" w:rsidRDefault="007C6E61" w:rsidP="00BE284F">
      <w:pPr>
        <w:widowControl w:val="0"/>
        <w:numPr>
          <w:ilvl w:val="0"/>
          <w:numId w:val="18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before="120" w:after="120"/>
        <w:ind w:right="-57"/>
        <w:jc w:val="both"/>
        <w:rPr>
          <w:color w:val="000000"/>
          <w:sz w:val="24"/>
          <w:szCs w:val="24"/>
        </w:rPr>
      </w:pPr>
      <w:r w:rsidRPr="001D2902">
        <w:rPr>
          <w:sz w:val="24"/>
          <w:szCs w:val="24"/>
        </w:rPr>
        <w:t>Продолжить развивать технологии дифференцированного и  индивидуального подхода  в образовании</w:t>
      </w:r>
      <w:r w:rsidR="00FB14C4">
        <w:rPr>
          <w:sz w:val="24"/>
          <w:szCs w:val="24"/>
        </w:rPr>
        <w:t>.</w:t>
      </w:r>
    </w:p>
    <w:p w:rsidR="007C6E61" w:rsidRPr="00FB14C4" w:rsidRDefault="007C6E61" w:rsidP="00BE284F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FB14C4">
        <w:rPr>
          <w:sz w:val="24"/>
          <w:szCs w:val="24"/>
        </w:rPr>
        <w:t xml:space="preserve">Повысить качество подготовки выпускников к  сдаче </w:t>
      </w:r>
      <w:r w:rsidR="00FB14C4">
        <w:rPr>
          <w:sz w:val="24"/>
          <w:szCs w:val="24"/>
        </w:rPr>
        <w:t>выпускных экзаменов.</w:t>
      </w:r>
    </w:p>
    <w:p w:rsidR="007C6E61" w:rsidRPr="001D2902" w:rsidRDefault="007C6E61" w:rsidP="00BE284F">
      <w:pPr>
        <w:widowControl w:val="0"/>
        <w:numPr>
          <w:ilvl w:val="0"/>
          <w:numId w:val="18"/>
        </w:numPr>
        <w:snapToGrid w:val="0"/>
        <w:jc w:val="both"/>
        <w:outlineLvl w:val="0"/>
        <w:rPr>
          <w:sz w:val="24"/>
          <w:szCs w:val="24"/>
        </w:rPr>
      </w:pPr>
      <w:r w:rsidRPr="001D2902">
        <w:rPr>
          <w:sz w:val="24"/>
          <w:szCs w:val="24"/>
        </w:rPr>
        <w:t>Продолжить работу педагогического коллектива над развитием общего кругозора, формированием культуры умственного труда  путём создания условий для получения широкой информации об окружающем мире через различные формы и методы.</w:t>
      </w:r>
    </w:p>
    <w:p w:rsidR="007C6E61" w:rsidRDefault="007C6E61" w:rsidP="007C6E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6E61" w:rsidRPr="00FB14C4" w:rsidRDefault="007C6E61" w:rsidP="00BE284F">
      <w:pPr>
        <w:pStyle w:val="a5"/>
        <w:numPr>
          <w:ilvl w:val="0"/>
          <w:numId w:val="18"/>
        </w:numPr>
        <w:jc w:val="both"/>
        <w:rPr>
          <w:sz w:val="24"/>
          <w:szCs w:val="24"/>
        </w:rPr>
      </w:pPr>
      <w:r w:rsidRPr="006B3DE1">
        <w:rPr>
          <w:sz w:val="24"/>
          <w:szCs w:val="24"/>
        </w:rPr>
        <w:t>Работу по формированию устойчивого правосознания, усвоение правовой культуры и воспитание высоких нравственных начал личности считать основной в воспитательной деятельности классных руководителей и воспитателей.</w:t>
      </w:r>
    </w:p>
    <w:p w:rsidR="007C6E61" w:rsidRPr="006B3DE1" w:rsidRDefault="007C6E61" w:rsidP="00BE284F">
      <w:pPr>
        <w:numPr>
          <w:ilvl w:val="0"/>
          <w:numId w:val="18"/>
        </w:numPr>
        <w:spacing w:before="100" w:beforeAutospacing="1" w:after="100" w:afterAutospacing="1"/>
        <w:jc w:val="both"/>
        <w:rPr>
          <w:sz w:val="24"/>
          <w:szCs w:val="24"/>
        </w:rPr>
      </w:pPr>
      <w:r w:rsidRPr="006B3DE1">
        <w:rPr>
          <w:sz w:val="24"/>
          <w:szCs w:val="24"/>
        </w:rPr>
        <w:t>Обновлять и развивать единую систему школьного и классного ученического самоуправления, формировать у обучающихся чувств</w:t>
      </w:r>
      <w:r w:rsidR="00FB14C4">
        <w:rPr>
          <w:sz w:val="24"/>
          <w:szCs w:val="24"/>
        </w:rPr>
        <w:t>о</w:t>
      </w:r>
      <w:r w:rsidRPr="006B3DE1">
        <w:rPr>
          <w:sz w:val="24"/>
          <w:szCs w:val="24"/>
        </w:rPr>
        <w:t xml:space="preserve"> ответственности, самостоятельности, инициативы.</w:t>
      </w:r>
    </w:p>
    <w:p w:rsidR="007C6E61" w:rsidRDefault="007C6E61" w:rsidP="00BE284F">
      <w:pPr>
        <w:pStyle w:val="a8"/>
        <w:numPr>
          <w:ilvl w:val="0"/>
          <w:numId w:val="18"/>
        </w:numPr>
        <w:spacing w:before="0" w:beforeAutospacing="0" w:after="0" w:afterAutospacing="0"/>
        <w:jc w:val="both"/>
      </w:pPr>
      <w:r w:rsidRPr="001D2902">
        <w:t>Особое внимание уделить формированию здорово</w:t>
      </w:r>
      <w:r w:rsidR="00FB14C4">
        <w:t>го</w:t>
      </w:r>
      <w:r w:rsidRPr="001D2902">
        <w:t xml:space="preserve"> образ</w:t>
      </w:r>
      <w:r w:rsidR="00FB14C4">
        <w:t>а</w:t>
      </w:r>
      <w:r w:rsidRPr="001D2902">
        <w:t xml:space="preserve"> жизни воспитанников, адекватного отношения у них к отрицательным социальным  явлениям: пьянству, курению, наркомании  и т.д.</w:t>
      </w:r>
    </w:p>
    <w:p w:rsidR="007C6E61" w:rsidRPr="005C54B3" w:rsidRDefault="007C6E61" w:rsidP="007C6E61"/>
    <w:p w:rsidR="007C6E61" w:rsidRPr="00FB14C4" w:rsidRDefault="007C6E61" w:rsidP="00BE284F">
      <w:pPr>
        <w:numPr>
          <w:ilvl w:val="0"/>
          <w:numId w:val="18"/>
        </w:numPr>
        <w:rPr>
          <w:sz w:val="24"/>
          <w:szCs w:val="24"/>
        </w:rPr>
      </w:pPr>
      <w:r w:rsidRPr="00FB14C4">
        <w:rPr>
          <w:sz w:val="24"/>
          <w:szCs w:val="24"/>
        </w:rPr>
        <w:t>Систематизировать и расширить работу по профессиональной ориентации</w:t>
      </w:r>
      <w:r w:rsidR="00B00D3B">
        <w:rPr>
          <w:sz w:val="24"/>
          <w:szCs w:val="24"/>
        </w:rPr>
        <w:t xml:space="preserve"> с</w:t>
      </w:r>
      <w:r w:rsidRPr="00FB14C4">
        <w:rPr>
          <w:sz w:val="24"/>
          <w:szCs w:val="24"/>
        </w:rPr>
        <w:t xml:space="preserve"> </w:t>
      </w:r>
      <w:r w:rsidR="00B00D3B">
        <w:rPr>
          <w:sz w:val="24"/>
          <w:szCs w:val="24"/>
        </w:rPr>
        <w:t>учащимися</w:t>
      </w:r>
      <w:r w:rsidR="00FB14C4">
        <w:rPr>
          <w:sz w:val="24"/>
          <w:szCs w:val="24"/>
        </w:rPr>
        <w:t xml:space="preserve"> 9 класса</w:t>
      </w:r>
    </w:p>
    <w:p w:rsidR="007C6E61" w:rsidRDefault="007C6E61" w:rsidP="007C6E61">
      <w:pPr>
        <w:rPr>
          <w:sz w:val="24"/>
          <w:szCs w:val="24"/>
        </w:rPr>
      </w:pPr>
    </w:p>
    <w:p w:rsidR="00311D7E" w:rsidRPr="005C54B3" w:rsidRDefault="00311D7E" w:rsidP="007C6E61">
      <w:pPr>
        <w:rPr>
          <w:sz w:val="24"/>
          <w:szCs w:val="24"/>
        </w:rPr>
      </w:pPr>
    </w:p>
    <w:p w:rsidR="007C6E61" w:rsidRPr="00AC0364" w:rsidRDefault="007C6E61" w:rsidP="007C6E61">
      <w:pPr>
        <w:shd w:val="clear" w:color="auto" w:fill="FFFFFF"/>
        <w:spacing w:line="533" w:lineRule="exact"/>
        <w:jc w:val="center"/>
        <w:rPr>
          <w:rFonts w:ascii="Arial" w:hAnsi="Arial" w:cs="Arial"/>
          <w:b/>
          <w:i/>
          <w:sz w:val="24"/>
          <w:szCs w:val="24"/>
        </w:rPr>
      </w:pPr>
      <w:r w:rsidRPr="00AC0364">
        <w:rPr>
          <w:rFonts w:ascii="Arial" w:hAnsi="Arial" w:cs="Arial"/>
          <w:b/>
          <w:i/>
          <w:sz w:val="24"/>
          <w:szCs w:val="24"/>
        </w:rPr>
        <w:lastRenderedPageBreak/>
        <w:t>2.3.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AC0364">
        <w:rPr>
          <w:rFonts w:ascii="Arial" w:hAnsi="Arial" w:cs="Arial"/>
          <w:b/>
          <w:i/>
          <w:sz w:val="24"/>
          <w:szCs w:val="24"/>
        </w:rPr>
        <w:t>Приоритетные направления работы педагогического коллектива:</w:t>
      </w:r>
    </w:p>
    <w:p w:rsidR="007C6E61" w:rsidRDefault="007C6E61" w:rsidP="007C6E61">
      <w:pPr>
        <w:shd w:val="clear" w:color="auto" w:fill="FFFFFF"/>
        <w:spacing w:line="533" w:lineRule="exact"/>
        <w:jc w:val="center"/>
        <w:rPr>
          <w:b/>
          <w:i/>
          <w:sz w:val="28"/>
          <w:szCs w:val="28"/>
        </w:rPr>
      </w:pPr>
    </w:p>
    <w:p w:rsidR="007C6E61" w:rsidRPr="00F83B1A" w:rsidRDefault="007C6E61" w:rsidP="00BE284F">
      <w:pPr>
        <w:numPr>
          <w:ilvl w:val="0"/>
          <w:numId w:val="63"/>
        </w:numPr>
        <w:rPr>
          <w:sz w:val="24"/>
          <w:szCs w:val="24"/>
        </w:rPr>
      </w:pPr>
      <w:r w:rsidRPr="00F83B1A">
        <w:rPr>
          <w:sz w:val="24"/>
          <w:szCs w:val="24"/>
        </w:rPr>
        <w:t>Направление, реализуемое в рамках приоритетного национального проекта "Образование"  - внедрение инноваций в образовательный процесс.</w:t>
      </w:r>
    </w:p>
    <w:p w:rsidR="007C6E61" w:rsidRPr="00F83B1A" w:rsidRDefault="007C6E61" w:rsidP="007C6E61">
      <w:pPr>
        <w:rPr>
          <w:sz w:val="24"/>
          <w:szCs w:val="24"/>
        </w:rPr>
      </w:pPr>
    </w:p>
    <w:p w:rsidR="007C6E61" w:rsidRPr="00311D7E" w:rsidRDefault="007C6E61" w:rsidP="00311D7E">
      <w:pPr>
        <w:numPr>
          <w:ilvl w:val="0"/>
          <w:numId w:val="63"/>
        </w:numPr>
        <w:rPr>
          <w:sz w:val="24"/>
          <w:szCs w:val="24"/>
        </w:rPr>
      </w:pPr>
      <w:r w:rsidRPr="00F83B1A">
        <w:rPr>
          <w:sz w:val="24"/>
          <w:szCs w:val="24"/>
        </w:rPr>
        <w:t>Осуществление мероприятий, направленных на  поощрение применения  педагогами новых технологий обучения и воспитания.</w:t>
      </w:r>
    </w:p>
    <w:p w:rsidR="007C6E61" w:rsidRPr="00F83B1A" w:rsidRDefault="007C6E61" w:rsidP="007C6E61">
      <w:pPr>
        <w:rPr>
          <w:sz w:val="24"/>
          <w:szCs w:val="24"/>
        </w:rPr>
      </w:pPr>
    </w:p>
    <w:p w:rsidR="007C6E61" w:rsidRPr="00F83B1A" w:rsidRDefault="007C6E61" w:rsidP="00BE284F">
      <w:pPr>
        <w:numPr>
          <w:ilvl w:val="0"/>
          <w:numId w:val="63"/>
        </w:numPr>
        <w:rPr>
          <w:sz w:val="24"/>
          <w:szCs w:val="24"/>
        </w:rPr>
      </w:pPr>
      <w:r w:rsidRPr="00F83B1A">
        <w:rPr>
          <w:sz w:val="24"/>
          <w:szCs w:val="24"/>
        </w:rPr>
        <w:t>Работа по сохранению, формированию и укреплению здоровья учащихся на основе применений здоровьесберегающих технологий.</w:t>
      </w:r>
    </w:p>
    <w:p w:rsidR="007C6E61" w:rsidRPr="00F83B1A" w:rsidRDefault="007C6E61" w:rsidP="007C6E61">
      <w:pPr>
        <w:rPr>
          <w:sz w:val="24"/>
          <w:szCs w:val="24"/>
        </w:rPr>
      </w:pPr>
    </w:p>
    <w:p w:rsidR="007C6E61" w:rsidRPr="00F83B1A" w:rsidRDefault="007C6E61" w:rsidP="00BE284F">
      <w:pPr>
        <w:numPr>
          <w:ilvl w:val="0"/>
          <w:numId w:val="63"/>
        </w:numPr>
        <w:rPr>
          <w:sz w:val="24"/>
          <w:szCs w:val="24"/>
        </w:rPr>
      </w:pPr>
      <w:r w:rsidRPr="00F83B1A">
        <w:rPr>
          <w:sz w:val="24"/>
          <w:szCs w:val="24"/>
        </w:rPr>
        <w:t>Формирование духовно-нравственной личности.</w:t>
      </w:r>
    </w:p>
    <w:p w:rsidR="007C6E61" w:rsidRPr="00F83B1A" w:rsidRDefault="007C6E61" w:rsidP="007C6E61">
      <w:pPr>
        <w:rPr>
          <w:sz w:val="24"/>
          <w:szCs w:val="24"/>
        </w:rPr>
      </w:pPr>
    </w:p>
    <w:p w:rsidR="007C6E61" w:rsidRPr="00F83B1A" w:rsidRDefault="007C6E61" w:rsidP="00BE284F">
      <w:pPr>
        <w:numPr>
          <w:ilvl w:val="0"/>
          <w:numId w:val="63"/>
        </w:numPr>
        <w:rPr>
          <w:sz w:val="24"/>
          <w:szCs w:val="24"/>
        </w:rPr>
      </w:pPr>
      <w:r w:rsidRPr="00F83B1A">
        <w:rPr>
          <w:sz w:val="24"/>
          <w:szCs w:val="24"/>
        </w:rPr>
        <w:t>Создание условий для успешной социализации выпускников.</w:t>
      </w:r>
    </w:p>
    <w:p w:rsidR="007C6E61" w:rsidRPr="00832398" w:rsidRDefault="007C6E61" w:rsidP="007C6E61">
      <w:pPr>
        <w:rPr>
          <w:sz w:val="24"/>
          <w:szCs w:val="24"/>
        </w:rPr>
      </w:pPr>
    </w:p>
    <w:p w:rsidR="007C6E61" w:rsidRPr="00870D41" w:rsidRDefault="007C6E61" w:rsidP="007C6E61">
      <w:pPr>
        <w:rPr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Pr="00B92584" w:rsidRDefault="00CC4DBA" w:rsidP="007C6E61">
      <w:pPr>
        <w:spacing w:line="360" w:lineRule="auto"/>
        <w:ind w:left="360"/>
        <w:jc w:val="center"/>
        <w:rPr>
          <w:rFonts w:ascii="Arial" w:hAnsi="Arial" w:cs="Arial"/>
          <w:b/>
          <w:i/>
          <w:sz w:val="28"/>
          <w:szCs w:val="28"/>
        </w:rPr>
      </w:pPr>
      <w:r w:rsidRPr="00CC4DBA">
        <w:rPr>
          <w:rFonts w:ascii="Arial" w:hAnsi="Arial" w:cs="Arial"/>
          <w:b/>
          <w:i/>
          <w:sz w:val="28"/>
          <w:szCs w:val="28"/>
        </w:rPr>
        <w:t xml:space="preserve">Раздел 3. </w:t>
      </w:r>
      <w:r w:rsidR="007C6E61" w:rsidRPr="00B92584">
        <w:rPr>
          <w:rFonts w:ascii="Arial" w:hAnsi="Arial" w:cs="Arial"/>
          <w:b/>
          <w:i/>
          <w:sz w:val="28"/>
          <w:szCs w:val="28"/>
        </w:rPr>
        <w:t xml:space="preserve"> Организационно-педагогические мероприятия.</w:t>
      </w:r>
    </w:p>
    <w:p w:rsidR="007C6E61" w:rsidRPr="00590F74" w:rsidRDefault="007C6E61" w:rsidP="007C6E61">
      <w:pPr>
        <w:spacing w:line="360" w:lineRule="auto"/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3</w:t>
      </w:r>
      <w:r w:rsidRPr="00590F74">
        <w:rPr>
          <w:rFonts w:ascii="Arial" w:hAnsi="Arial" w:cs="Arial"/>
          <w:b/>
          <w:i/>
          <w:sz w:val="24"/>
          <w:szCs w:val="24"/>
        </w:rPr>
        <w:t>.1 Циклограмма</w:t>
      </w:r>
    </w:p>
    <w:tbl>
      <w:tblPr>
        <w:tblW w:w="10521" w:type="dxa"/>
        <w:jc w:val="center"/>
        <w:tblCellSpacing w:w="0" w:type="dxa"/>
        <w:tblInd w:w="-689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20"/>
        <w:gridCol w:w="5297"/>
        <w:gridCol w:w="2805"/>
        <w:gridCol w:w="1899"/>
      </w:tblGrid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 w:rsidRPr="009E0C82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5297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 w:rsidRPr="009E0C82">
              <w:rPr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 w:rsidRPr="009E0C82">
              <w:rPr>
                <w:b/>
                <w:bCs/>
                <w:color w:val="000000"/>
                <w:sz w:val="24"/>
                <w:szCs w:val="24"/>
              </w:rPr>
              <w:t xml:space="preserve">Сроки 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 Тематические п</w:t>
            </w:r>
            <w:r>
              <w:rPr>
                <w:color w:val="000000"/>
                <w:sz w:val="24"/>
                <w:szCs w:val="24"/>
              </w:rPr>
              <w:t>едагогические советы</w:t>
            </w:r>
            <w:r w:rsidRPr="009E0C8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1 раз в четверть 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ind w:left="3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Административная планерка</w:t>
            </w:r>
          </w:p>
        </w:tc>
        <w:tc>
          <w:tcPr>
            <w:tcW w:w="2805" w:type="dxa"/>
          </w:tcPr>
          <w:p w:rsidR="007C6E61" w:rsidRPr="009E0C82" w:rsidRDefault="007C6E61" w:rsidP="00B00D3B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Понедельник в </w:t>
            </w:r>
            <w:r w:rsidR="00B00D3B">
              <w:rPr>
                <w:color w:val="000000"/>
                <w:sz w:val="24"/>
                <w:szCs w:val="24"/>
              </w:rPr>
              <w:t>08</w:t>
            </w:r>
            <w:r w:rsidRPr="009E0C82">
              <w:rPr>
                <w:color w:val="000000"/>
                <w:sz w:val="24"/>
                <w:szCs w:val="24"/>
              </w:rPr>
              <w:t>.00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ind w:left="3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Совещание при директоре 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1-2 раза в месяц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ind w:left="33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Оперативные планерки с </w:t>
            </w:r>
            <w:r>
              <w:rPr>
                <w:color w:val="000000"/>
                <w:sz w:val="24"/>
                <w:szCs w:val="24"/>
              </w:rPr>
              <w:t xml:space="preserve">учителями и </w:t>
            </w:r>
            <w:r w:rsidRPr="009E0C82">
              <w:rPr>
                <w:color w:val="000000"/>
                <w:sz w:val="24"/>
                <w:szCs w:val="24"/>
              </w:rPr>
              <w:t>классными руководителями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Среда в 08.30 </w:t>
            </w:r>
          </w:p>
        </w:tc>
        <w:tc>
          <w:tcPr>
            <w:tcW w:w="1899" w:type="dxa"/>
          </w:tcPr>
          <w:p w:rsidR="007C6E61" w:rsidRPr="009E0C82" w:rsidRDefault="006B7CEF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Зам.директора по УВР</w:t>
            </w:r>
            <w:r w:rsidR="007C6E6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 xml:space="preserve"> Оперативные планерки с  </w:t>
            </w:r>
            <w:r w:rsidR="006B7CEF">
              <w:rPr>
                <w:color w:val="000000"/>
                <w:sz w:val="24"/>
                <w:szCs w:val="24"/>
              </w:rPr>
              <w:t>воспитателями</w:t>
            </w:r>
          </w:p>
        </w:tc>
        <w:tc>
          <w:tcPr>
            <w:tcW w:w="2805" w:type="dxa"/>
          </w:tcPr>
          <w:p w:rsidR="007C6E61" w:rsidRPr="009E0C82" w:rsidRDefault="00FB14C4" w:rsidP="00FB14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Понедельник </w:t>
            </w:r>
            <w:r w:rsidR="007C6E61" w:rsidRPr="009E0C82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08.00, 13.30</w:t>
            </w:r>
          </w:p>
        </w:tc>
        <w:tc>
          <w:tcPr>
            <w:tcW w:w="1899" w:type="dxa"/>
          </w:tcPr>
          <w:p w:rsidR="007C6E61" w:rsidRPr="009E0C82" w:rsidRDefault="007C6E61" w:rsidP="00FB14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Зам.директора по  ВР 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Совещание при  заместителях директора</w:t>
            </w:r>
            <w:r w:rsidRPr="009E0C8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По особому плану</w:t>
            </w:r>
            <w:r>
              <w:rPr>
                <w:color w:val="000000"/>
                <w:sz w:val="24"/>
                <w:szCs w:val="24"/>
              </w:rPr>
              <w:t xml:space="preserve"> – 1 раз в месяц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Заместители директора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Заседание МО</w:t>
            </w:r>
            <w:r>
              <w:rPr>
                <w:color w:val="000000"/>
                <w:sz w:val="24"/>
                <w:szCs w:val="24"/>
              </w:rPr>
              <w:t xml:space="preserve"> учителей,</w:t>
            </w:r>
            <w:r w:rsidRPr="009E0C8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E0C82">
              <w:rPr>
                <w:color w:val="000000"/>
                <w:sz w:val="24"/>
                <w:szCs w:val="24"/>
              </w:rPr>
              <w:t xml:space="preserve"> воспитателей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1 раз в четверть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Председатели МО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Линейка учащихся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B14C4">
              <w:rPr>
                <w:color w:val="000000"/>
                <w:sz w:val="24"/>
                <w:szCs w:val="24"/>
              </w:rPr>
              <w:t>1-9</w:t>
            </w:r>
            <w:r>
              <w:rPr>
                <w:color w:val="000000"/>
                <w:sz w:val="24"/>
                <w:szCs w:val="24"/>
              </w:rPr>
              <w:t>классов</w:t>
            </w:r>
          </w:p>
        </w:tc>
        <w:tc>
          <w:tcPr>
            <w:tcW w:w="2805" w:type="dxa"/>
          </w:tcPr>
          <w:p w:rsidR="007C6E61" w:rsidRPr="009E0C82" w:rsidRDefault="00FB14C4" w:rsidP="007C6E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Понедельник 08.30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Зам.директора по УВР и ВР 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00D3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00D3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Классные часы</w:t>
            </w: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 w:rsidRPr="009E0C82">
              <w:rPr>
                <w:color w:val="000000"/>
                <w:sz w:val="24"/>
                <w:szCs w:val="24"/>
              </w:rPr>
              <w:t>Понедельник 6 уроком</w:t>
            </w: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Pr="009E0C82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FB14C4" w:rsidRPr="009E0C82" w:rsidRDefault="00FB14C4" w:rsidP="00FB1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05" w:type="dxa"/>
          </w:tcPr>
          <w:p w:rsidR="007C6E61" w:rsidRDefault="007C6E61" w:rsidP="007C6E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99" w:type="dxa"/>
          </w:tcPr>
          <w:p w:rsidR="007C6E61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6E61" w:rsidRPr="009E0C82" w:rsidTr="007C6E61">
        <w:trPr>
          <w:tblCellSpacing w:w="0" w:type="dxa"/>
          <w:jc w:val="center"/>
        </w:trPr>
        <w:tc>
          <w:tcPr>
            <w:tcW w:w="520" w:type="dxa"/>
          </w:tcPr>
          <w:p w:rsidR="007C6E61" w:rsidRPr="009E0C82" w:rsidRDefault="007C6E61" w:rsidP="00BE284F">
            <w:pPr>
              <w:numPr>
                <w:ilvl w:val="0"/>
                <w:numId w:val="19"/>
              </w:numPr>
              <w:rPr>
                <w:color w:val="000000"/>
                <w:sz w:val="24"/>
                <w:szCs w:val="24"/>
              </w:rPr>
            </w:pPr>
          </w:p>
        </w:tc>
        <w:tc>
          <w:tcPr>
            <w:tcW w:w="5297" w:type="dxa"/>
          </w:tcPr>
          <w:p w:rsidR="007C6E61" w:rsidRPr="009E0C82" w:rsidRDefault="007C6E61" w:rsidP="007C6E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Заседание Попечительского совета</w:t>
            </w:r>
          </w:p>
        </w:tc>
        <w:tc>
          <w:tcPr>
            <w:tcW w:w="2805" w:type="dxa"/>
          </w:tcPr>
          <w:p w:rsidR="007C6E61" w:rsidRDefault="007C6E61" w:rsidP="007C6E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1899" w:type="dxa"/>
          </w:tcPr>
          <w:p w:rsidR="007C6E61" w:rsidRDefault="007C6E61" w:rsidP="007C6E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</w:tr>
    </w:tbl>
    <w:p w:rsidR="007C6E61" w:rsidRDefault="007C6E61" w:rsidP="007C6E61">
      <w:pPr>
        <w:rPr>
          <w:rFonts w:ascii="Times" w:hAnsi="Times" w:cs="Times"/>
          <w:b/>
          <w:bCs/>
          <w:color w:val="000000"/>
        </w:rPr>
      </w:pPr>
    </w:p>
    <w:p w:rsidR="003078E2" w:rsidRDefault="003078E2" w:rsidP="007C6E61">
      <w:pPr>
        <w:rPr>
          <w:rFonts w:ascii="Times" w:hAnsi="Times" w:cs="Times"/>
          <w:b/>
          <w:bCs/>
          <w:color w:val="000000"/>
        </w:rPr>
      </w:pPr>
    </w:p>
    <w:p w:rsidR="003078E2" w:rsidRDefault="003078E2" w:rsidP="007C6E61">
      <w:pPr>
        <w:rPr>
          <w:rFonts w:ascii="Times" w:hAnsi="Times" w:cs="Times"/>
          <w:b/>
          <w:bCs/>
          <w:color w:val="000000"/>
        </w:rPr>
      </w:pPr>
    </w:p>
    <w:p w:rsidR="007C6E61" w:rsidRDefault="007C6E61" w:rsidP="007C6E61">
      <w:pPr>
        <w:rPr>
          <w:rFonts w:ascii="Arial" w:hAnsi="Arial" w:cs="Arial"/>
          <w:b/>
          <w:bCs/>
          <w:color w:val="000000"/>
        </w:rPr>
      </w:pPr>
    </w:p>
    <w:p w:rsidR="007C6E61" w:rsidRPr="00897E03" w:rsidRDefault="007C6E61" w:rsidP="007C6E61">
      <w:pPr>
        <w:spacing w:before="60" w:after="60"/>
        <w:ind w:left="150"/>
        <w:rPr>
          <w:rFonts w:ascii="Verdana" w:hAnsi="Verdana"/>
          <w:b/>
          <w:bCs/>
          <w:sz w:val="24"/>
          <w:szCs w:val="24"/>
        </w:rPr>
      </w:pPr>
      <w:r w:rsidRPr="00897E03">
        <w:rPr>
          <w:rFonts w:ascii="Verdana" w:hAnsi="Verdana"/>
          <w:b/>
          <w:bCs/>
          <w:sz w:val="24"/>
          <w:szCs w:val="24"/>
        </w:rPr>
        <w:t>август</w:t>
      </w:r>
    </w:p>
    <w:p w:rsidR="007C6E61" w:rsidRPr="00514DC7" w:rsidRDefault="007C6E61" w:rsidP="00BE284F">
      <w:pPr>
        <w:numPr>
          <w:ilvl w:val="0"/>
          <w:numId w:val="26"/>
        </w:numPr>
        <w:spacing w:before="60" w:after="60"/>
        <w:rPr>
          <w:color w:val="111111"/>
          <w:sz w:val="24"/>
          <w:szCs w:val="24"/>
        </w:rPr>
      </w:pPr>
      <w:r w:rsidRPr="00897E03">
        <w:rPr>
          <w:sz w:val="24"/>
          <w:szCs w:val="24"/>
        </w:rPr>
        <w:t>Подготовка и оформление рабочих мест</w:t>
      </w:r>
      <w:r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color w:val="111111"/>
          <w:sz w:val="24"/>
          <w:szCs w:val="24"/>
        </w:rPr>
        <w:t xml:space="preserve">Подбор и расстановка кадров. </w:t>
      </w:r>
      <w:r w:rsidRPr="00897E03">
        <w:rPr>
          <w:sz w:val="24"/>
          <w:szCs w:val="24"/>
        </w:rPr>
        <w:t>Распределение должностных обязанностей;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color w:val="111111"/>
          <w:sz w:val="24"/>
          <w:szCs w:val="24"/>
        </w:rPr>
      </w:pPr>
      <w:r w:rsidRPr="00897E03">
        <w:rPr>
          <w:sz w:val="24"/>
          <w:szCs w:val="24"/>
        </w:rPr>
        <w:t xml:space="preserve"> Смотр готовности классов, учебных кабинетов, жилых комнат, бытовых мест к началу учебного года.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color w:val="111111"/>
          <w:sz w:val="24"/>
          <w:szCs w:val="24"/>
        </w:rPr>
      </w:pPr>
      <w:r w:rsidRPr="00897E03">
        <w:rPr>
          <w:sz w:val="24"/>
          <w:szCs w:val="24"/>
        </w:rPr>
        <w:t>Составление  и утверждение  расписания уроков</w:t>
      </w:r>
      <w:r>
        <w:rPr>
          <w:sz w:val="24"/>
          <w:szCs w:val="24"/>
        </w:rPr>
        <w:t>, графика работы воспитателей</w:t>
      </w:r>
      <w:r w:rsidRPr="00897E03"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color w:val="111111"/>
          <w:sz w:val="24"/>
          <w:szCs w:val="24"/>
        </w:rPr>
      </w:pPr>
      <w:r w:rsidRPr="00897E03">
        <w:rPr>
          <w:sz w:val="24"/>
          <w:szCs w:val="24"/>
        </w:rPr>
        <w:t>Составление  и утверждение  режима,</w:t>
      </w:r>
      <w:r w:rsidR="001C7716">
        <w:rPr>
          <w:sz w:val="24"/>
          <w:szCs w:val="24"/>
        </w:rPr>
        <w:t xml:space="preserve"> графика</w:t>
      </w:r>
      <w:r>
        <w:rPr>
          <w:sz w:val="24"/>
          <w:szCs w:val="24"/>
        </w:rPr>
        <w:t xml:space="preserve"> работы всех специалистов</w:t>
      </w:r>
      <w:r w:rsidRPr="00897E03"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sz w:val="24"/>
          <w:szCs w:val="24"/>
        </w:rPr>
        <w:t>Анализ готовности документации;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color w:val="111111"/>
          <w:sz w:val="24"/>
          <w:szCs w:val="24"/>
        </w:rPr>
        <w:t xml:space="preserve"> </w:t>
      </w:r>
      <w:r w:rsidRPr="00897E03">
        <w:rPr>
          <w:sz w:val="24"/>
          <w:szCs w:val="24"/>
        </w:rPr>
        <w:t>Ознакомление с новинками педагогической и методической литературы.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sz w:val="24"/>
          <w:szCs w:val="24"/>
        </w:rPr>
        <w:t>Инструктивные совещания с классными руководителями и воспитателями о планировании и режиме работы в новом учебном году;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sz w:val="24"/>
          <w:szCs w:val="24"/>
        </w:rPr>
        <w:t>Заявки в учреждения доп.образования об открытии кружков и секций.</w:t>
      </w:r>
    </w:p>
    <w:p w:rsidR="007C6E61" w:rsidRPr="00897E03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sz w:val="24"/>
          <w:szCs w:val="24"/>
        </w:rPr>
        <w:t>Коррекция  общешкольного плана, концепции воспитания.</w:t>
      </w:r>
    </w:p>
    <w:p w:rsidR="007C6E61" w:rsidRDefault="007C6E61" w:rsidP="00BE284F">
      <w:pPr>
        <w:numPr>
          <w:ilvl w:val="0"/>
          <w:numId w:val="26"/>
        </w:numPr>
        <w:spacing w:before="60" w:after="60"/>
        <w:rPr>
          <w:sz w:val="24"/>
          <w:szCs w:val="24"/>
        </w:rPr>
      </w:pPr>
      <w:r w:rsidRPr="00897E03">
        <w:rPr>
          <w:sz w:val="24"/>
          <w:szCs w:val="24"/>
        </w:rPr>
        <w:t>Обсуждение и утверждение сценария Дня знаний;</w:t>
      </w:r>
    </w:p>
    <w:p w:rsidR="007C6E61" w:rsidRPr="00897E03" w:rsidRDefault="007C6E61" w:rsidP="007C6E61">
      <w:pPr>
        <w:spacing w:before="60" w:after="60"/>
        <w:ind w:left="150"/>
        <w:rPr>
          <w:rFonts w:ascii="Verdana" w:hAnsi="Verdana"/>
          <w:b/>
          <w:sz w:val="24"/>
          <w:szCs w:val="24"/>
        </w:rPr>
      </w:pPr>
      <w:r w:rsidRPr="00897E03">
        <w:rPr>
          <w:rFonts w:ascii="Verdana" w:hAnsi="Verdana"/>
          <w:b/>
          <w:sz w:val="24"/>
          <w:szCs w:val="24"/>
        </w:rPr>
        <w:t>сентябрь</w:t>
      </w:r>
    </w:p>
    <w:p w:rsidR="007C6E61" w:rsidRPr="00897E03" w:rsidRDefault="007C6E61" w:rsidP="00BE284F">
      <w:pPr>
        <w:numPr>
          <w:ilvl w:val="0"/>
          <w:numId w:val="23"/>
        </w:numPr>
        <w:tabs>
          <w:tab w:val="clear" w:pos="510"/>
          <w:tab w:val="num" w:pos="0"/>
        </w:tabs>
        <w:ind w:left="0" w:firstLine="187"/>
        <w:rPr>
          <w:sz w:val="24"/>
          <w:szCs w:val="24"/>
        </w:rPr>
      </w:pPr>
      <w:r w:rsidRPr="00897E03">
        <w:rPr>
          <w:color w:val="111111"/>
          <w:sz w:val="24"/>
          <w:szCs w:val="24"/>
        </w:rPr>
        <w:t xml:space="preserve"> </w:t>
      </w:r>
      <w:r w:rsidRPr="00897E03">
        <w:rPr>
          <w:sz w:val="24"/>
          <w:szCs w:val="24"/>
        </w:rPr>
        <w:t>Торжественная линейка, посвященная Дню Знаний;</w:t>
      </w:r>
    </w:p>
    <w:p w:rsidR="007C6E61" w:rsidRPr="008E0304" w:rsidRDefault="007C6E61" w:rsidP="00BE284F">
      <w:pPr>
        <w:numPr>
          <w:ilvl w:val="0"/>
          <w:numId w:val="23"/>
        </w:numPr>
        <w:rPr>
          <w:color w:val="000000"/>
          <w:sz w:val="24"/>
          <w:szCs w:val="24"/>
        </w:rPr>
      </w:pPr>
      <w:r w:rsidRPr="00897E03">
        <w:rPr>
          <w:color w:val="000000"/>
          <w:sz w:val="24"/>
          <w:szCs w:val="24"/>
        </w:rPr>
        <w:t>Организация дежурства обучающихся по школе</w:t>
      </w:r>
      <w:r w:rsidRPr="00897E03">
        <w:rPr>
          <w:sz w:val="24"/>
          <w:szCs w:val="24"/>
        </w:rPr>
        <w:t>.</w:t>
      </w:r>
    </w:p>
    <w:p w:rsidR="007C6E61" w:rsidRPr="00754EF0" w:rsidRDefault="007C6E61" w:rsidP="00BE284F">
      <w:pPr>
        <w:numPr>
          <w:ilvl w:val="0"/>
          <w:numId w:val="23"/>
        </w:numPr>
        <w:spacing w:before="60" w:after="60"/>
        <w:rPr>
          <w:color w:val="111111"/>
          <w:sz w:val="24"/>
          <w:szCs w:val="24"/>
        </w:rPr>
      </w:pPr>
      <w:r>
        <w:rPr>
          <w:sz w:val="24"/>
          <w:szCs w:val="24"/>
        </w:rPr>
        <w:t>Подготовка отчетов</w:t>
      </w:r>
      <w:r w:rsidRPr="00035BBE">
        <w:rPr>
          <w:sz w:val="24"/>
          <w:szCs w:val="24"/>
        </w:rPr>
        <w:t xml:space="preserve"> на начало учебного года (ОШ-1; ОШ-9).</w:t>
      </w:r>
    </w:p>
    <w:p w:rsidR="007C6E61" w:rsidRPr="00897E03" w:rsidRDefault="007C6E61" w:rsidP="00BE284F">
      <w:pPr>
        <w:numPr>
          <w:ilvl w:val="0"/>
          <w:numId w:val="23"/>
        </w:numPr>
        <w:spacing w:before="60" w:after="60"/>
        <w:rPr>
          <w:color w:val="111111"/>
          <w:sz w:val="24"/>
          <w:szCs w:val="24"/>
        </w:rPr>
      </w:pPr>
      <w:r w:rsidRPr="00897E03">
        <w:rPr>
          <w:sz w:val="24"/>
          <w:szCs w:val="24"/>
        </w:rPr>
        <w:t xml:space="preserve"> Утверждение нагрузки учителей и воспитателей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Издание приказов о классном руководстве,  заведования кабинетов на новый учебный год;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Издание приказов о вновь</w:t>
      </w:r>
      <w:r>
        <w:rPr>
          <w:sz w:val="24"/>
          <w:szCs w:val="24"/>
        </w:rPr>
        <w:t xml:space="preserve"> </w:t>
      </w:r>
      <w:r w:rsidRPr="00897E03">
        <w:rPr>
          <w:sz w:val="24"/>
          <w:szCs w:val="24"/>
        </w:rPr>
        <w:t>поступивших учащихся;</w:t>
      </w:r>
    </w:p>
    <w:p w:rsidR="007C6E61" w:rsidRDefault="007C6E61" w:rsidP="00BE284F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Оформление школьной документации (классных журналов и журналов</w:t>
      </w:r>
      <w:r w:rsidRPr="00035B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факультативных и индивидуальных </w:t>
      </w:r>
      <w:r w:rsidRPr="00035BBE">
        <w:rPr>
          <w:sz w:val="24"/>
          <w:szCs w:val="24"/>
        </w:rPr>
        <w:t>занятий</w:t>
      </w:r>
      <w:r>
        <w:rPr>
          <w:sz w:val="24"/>
          <w:szCs w:val="24"/>
        </w:rPr>
        <w:t xml:space="preserve"> т.д);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Обеспечение школьников  учебниками и учебно-письменными принадлежностями.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Обеспечение воспитанников одеждой и обувью.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 xml:space="preserve">Закрепление за классами, </w:t>
      </w:r>
      <w:r w:rsidR="001C7716">
        <w:rPr>
          <w:sz w:val="24"/>
          <w:szCs w:val="24"/>
        </w:rPr>
        <w:t>группами</w:t>
      </w:r>
      <w:r w:rsidRPr="00897E03">
        <w:rPr>
          <w:sz w:val="24"/>
          <w:szCs w:val="24"/>
        </w:rPr>
        <w:t xml:space="preserve">  территории детского учреждения.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Уборка урожая с пришкольного участка.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Изучение</w:t>
      </w:r>
      <w:r w:rsidRPr="00897E03">
        <w:rPr>
          <w:sz w:val="24"/>
          <w:szCs w:val="24"/>
        </w:rPr>
        <w:t xml:space="preserve"> постановления,</w:t>
      </w:r>
      <w:r>
        <w:rPr>
          <w:sz w:val="24"/>
          <w:szCs w:val="24"/>
        </w:rPr>
        <w:t xml:space="preserve"> решения, распоряже</w:t>
      </w:r>
      <w:r>
        <w:rPr>
          <w:sz w:val="24"/>
          <w:szCs w:val="24"/>
        </w:rPr>
        <w:softHyphen/>
        <w:t>ния, приказов</w:t>
      </w:r>
      <w:r w:rsidRPr="00897E03">
        <w:rPr>
          <w:sz w:val="24"/>
          <w:szCs w:val="24"/>
        </w:rPr>
        <w:t xml:space="preserve"> по вопросам образования, новые учебные планы, методические рекомендации и письма Министерства образования и науки РФ и других органов образования, изданн</w:t>
      </w:r>
      <w:r>
        <w:rPr>
          <w:sz w:val="24"/>
          <w:szCs w:val="24"/>
        </w:rPr>
        <w:t>ые в летний период и ознакомление с ними педагогов;</w:t>
      </w:r>
    </w:p>
    <w:p w:rsidR="007C6E61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sz w:val="24"/>
          <w:szCs w:val="24"/>
        </w:rPr>
        <w:t>Подготовка статистической отчетности</w:t>
      </w:r>
      <w:r>
        <w:rPr>
          <w:sz w:val="24"/>
          <w:szCs w:val="24"/>
        </w:rPr>
        <w:t xml:space="preserve">  на 1 октября  в МО РМ</w:t>
      </w:r>
      <w:r w:rsidRPr="00897E03"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Составление тарификации  педагогов;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color w:val="111111"/>
          <w:sz w:val="24"/>
          <w:szCs w:val="24"/>
        </w:rPr>
        <w:t xml:space="preserve"> </w:t>
      </w:r>
      <w:r>
        <w:rPr>
          <w:sz w:val="24"/>
          <w:szCs w:val="24"/>
        </w:rPr>
        <w:t>Комплектование кружков и секций</w:t>
      </w:r>
      <w:r w:rsidRPr="00897E03"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3"/>
        </w:numPr>
        <w:rPr>
          <w:sz w:val="24"/>
          <w:szCs w:val="24"/>
        </w:rPr>
      </w:pPr>
      <w:r w:rsidRPr="00897E03">
        <w:rPr>
          <w:color w:val="000000"/>
          <w:sz w:val="24"/>
          <w:szCs w:val="24"/>
        </w:rPr>
        <w:t xml:space="preserve">Составление </w:t>
      </w:r>
      <w:r>
        <w:rPr>
          <w:color w:val="000000"/>
          <w:sz w:val="24"/>
          <w:szCs w:val="24"/>
        </w:rPr>
        <w:t xml:space="preserve"> и утверждение </w:t>
      </w:r>
      <w:r w:rsidRPr="00897E03">
        <w:rPr>
          <w:color w:val="000000"/>
          <w:sz w:val="24"/>
          <w:szCs w:val="24"/>
        </w:rPr>
        <w:t>расписания  кружков;</w:t>
      </w:r>
    </w:p>
    <w:p w:rsidR="007C6E61" w:rsidRPr="00D10B5D" w:rsidRDefault="007C6E61" w:rsidP="00BE284F">
      <w:pPr>
        <w:numPr>
          <w:ilvl w:val="0"/>
          <w:numId w:val="22"/>
        </w:numPr>
        <w:tabs>
          <w:tab w:val="clear" w:pos="870"/>
        </w:tabs>
        <w:ind w:left="711" w:hanging="561"/>
        <w:rPr>
          <w:color w:val="000000"/>
          <w:sz w:val="24"/>
          <w:szCs w:val="24"/>
        </w:rPr>
      </w:pPr>
      <w:r w:rsidRPr="00897E03">
        <w:rPr>
          <w:sz w:val="24"/>
          <w:szCs w:val="24"/>
        </w:rPr>
        <w:t>Отчёты</w:t>
      </w:r>
      <w:r w:rsidRPr="00897E03">
        <w:rPr>
          <w:color w:val="111111"/>
          <w:sz w:val="24"/>
          <w:szCs w:val="24"/>
        </w:rPr>
        <w:t xml:space="preserve">  и выборы в органы ученического самоуправления</w:t>
      </w:r>
      <w:r w:rsidRPr="00897E03">
        <w:rPr>
          <w:sz w:val="24"/>
          <w:szCs w:val="24"/>
        </w:rPr>
        <w:t>;</w:t>
      </w:r>
    </w:p>
    <w:p w:rsidR="007C6E61" w:rsidRPr="00897E03" w:rsidRDefault="00BE787E" w:rsidP="00BE284F">
      <w:pPr>
        <w:numPr>
          <w:ilvl w:val="0"/>
          <w:numId w:val="22"/>
        </w:numPr>
        <w:tabs>
          <w:tab w:val="clear" w:pos="870"/>
        </w:tabs>
        <w:ind w:left="711" w:hanging="561"/>
        <w:rPr>
          <w:color w:val="000000"/>
          <w:sz w:val="24"/>
          <w:szCs w:val="24"/>
        </w:rPr>
      </w:pPr>
      <w:r>
        <w:rPr>
          <w:color w:val="111111"/>
          <w:sz w:val="24"/>
          <w:szCs w:val="24"/>
        </w:rPr>
        <w:t>Уточнение списка детей с де</w:t>
      </w:r>
      <w:r w:rsidR="007C6E61" w:rsidRPr="00897E03">
        <w:rPr>
          <w:color w:val="111111"/>
          <w:sz w:val="24"/>
          <w:szCs w:val="24"/>
        </w:rPr>
        <w:t>виантным поведением и склонных к табакокурению</w:t>
      </w:r>
      <w:r w:rsidR="007C6E61" w:rsidRPr="00897E03">
        <w:rPr>
          <w:sz w:val="24"/>
          <w:szCs w:val="24"/>
        </w:rPr>
        <w:t>;</w:t>
      </w:r>
    </w:p>
    <w:p w:rsidR="007C6E61" w:rsidRDefault="007C6E61" w:rsidP="00BE284F">
      <w:pPr>
        <w:numPr>
          <w:ilvl w:val="0"/>
          <w:numId w:val="21"/>
        </w:numPr>
        <w:tabs>
          <w:tab w:val="clear" w:pos="870"/>
        </w:tabs>
        <w:ind w:left="711" w:hanging="561"/>
        <w:rPr>
          <w:sz w:val="24"/>
          <w:szCs w:val="24"/>
        </w:rPr>
      </w:pPr>
      <w:r w:rsidRPr="00897E03">
        <w:rPr>
          <w:sz w:val="24"/>
          <w:szCs w:val="24"/>
        </w:rPr>
        <w:t>Издание приказа о  совете по профилактике;</w:t>
      </w:r>
    </w:p>
    <w:p w:rsidR="007C6E61" w:rsidRPr="00D10B5D" w:rsidRDefault="007C6E61" w:rsidP="00BE284F">
      <w:pPr>
        <w:numPr>
          <w:ilvl w:val="0"/>
          <w:numId w:val="21"/>
        </w:numPr>
        <w:tabs>
          <w:tab w:val="clear" w:pos="870"/>
        </w:tabs>
        <w:ind w:left="711" w:hanging="561"/>
        <w:rPr>
          <w:sz w:val="24"/>
          <w:szCs w:val="24"/>
        </w:rPr>
      </w:pPr>
      <w:r>
        <w:rPr>
          <w:sz w:val="24"/>
          <w:szCs w:val="24"/>
        </w:rPr>
        <w:t>Проверка и рецензирование планов</w:t>
      </w:r>
      <w:r w:rsidRPr="00035BBE">
        <w:rPr>
          <w:sz w:val="24"/>
          <w:szCs w:val="24"/>
        </w:rPr>
        <w:t xml:space="preserve"> работы руководителей факультативов, предметных кружков, календарно-тематическое планиро</w:t>
      </w:r>
      <w:r w:rsidRPr="00035BBE">
        <w:rPr>
          <w:sz w:val="24"/>
          <w:szCs w:val="24"/>
        </w:rPr>
        <w:softHyphen/>
        <w:t>вание учителей и классных руководителей</w:t>
      </w:r>
      <w:r>
        <w:rPr>
          <w:sz w:val="24"/>
          <w:szCs w:val="24"/>
        </w:rPr>
        <w:t>, воспитателей и др. специалистов</w:t>
      </w:r>
      <w:r>
        <w:rPr>
          <w:color w:val="111111"/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1"/>
        </w:numPr>
        <w:tabs>
          <w:tab w:val="clear" w:pos="870"/>
        </w:tabs>
        <w:ind w:left="711" w:hanging="561"/>
        <w:rPr>
          <w:sz w:val="24"/>
          <w:szCs w:val="24"/>
        </w:rPr>
      </w:pPr>
      <w:r w:rsidRPr="00897E03">
        <w:rPr>
          <w:color w:val="111111"/>
          <w:sz w:val="24"/>
          <w:szCs w:val="24"/>
        </w:rPr>
        <w:t xml:space="preserve">Составление </w:t>
      </w:r>
      <w:r>
        <w:rPr>
          <w:color w:val="111111"/>
          <w:sz w:val="24"/>
          <w:szCs w:val="24"/>
        </w:rPr>
        <w:t xml:space="preserve">и </w:t>
      </w:r>
      <w:r>
        <w:rPr>
          <w:sz w:val="24"/>
          <w:szCs w:val="24"/>
        </w:rPr>
        <w:t>у</w:t>
      </w:r>
      <w:r w:rsidRPr="00897E03">
        <w:rPr>
          <w:sz w:val="24"/>
          <w:szCs w:val="24"/>
        </w:rPr>
        <w:t xml:space="preserve">тверждение планов МО, </w:t>
      </w:r>
      <w:r w:rsidRPr="00897E03">
        <w:rPr>
          <w:color w:val="111111"/>
          <w:sz w:val="24"/>
          <w:szCs w:val="24"/>
        </w:rPr>
        <w:t>совета по профилактике правонарушений</w:t>
      </w:r>
      <w:r>
        <w:rPr>
          <w:color w:val="111111"/>
          <w:sz w:val="24"/>
          <w:szCs w:val="24"/>
        </w:rPr>
        <w:t>,;</w:t>
      </w:r>
    </w:p>
    <w:p w:rsidR="007C6E61" w:rsidRDefault="007C6E61" w:rsidP="00BE284F">
      <w:pPr>
        <w:numPr>
          <w:ilvl w:val="0"/>
          <w:numId w:val="21"/>
        </w:numPr>
        <w:tabs>
          <w:tab w:val="clear" w:pos="870"/>
        </w:tabs>
        <w:ind w:left="711" w:hanging="561"/>
        <w:rPr>
          <w:sz w:val="24"/>
          <w:szCs w:val="24"/>
        </w:rPr>
      </w:pPr>
      <w:r>
        <w:rPr>
          <w:sz w:val="24"/>
          <w:szCs w:val="24"/>
        </w:rPr>
        <w:t>П</w:t>
      </w:r>
      <w:r w:rsidRPr="00035BBE">
        <w:rPr>
          <w:sz w:val="24"/>
          <w:szCs w:val="24"/>
        </w:rPr>
        <w:t>роведение противопожарного инструктажа работников и учащихся школы</w:t>
      </w:r>
      <w:r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1"/>
        </w:numPr>
        <w:tabs>
          <w:tab w:val="clear" w:pos="870"/>
        </w:tabs>
        <w:ind w:left="711" w:hanging="561"/>
        <w:rPr>
          <w:sz w:val="24"/>
          <w:szCs w:val="24"/>
        </w:rPr>
      </w:pPr>
      <w:r w:rsidRPr="00897E03">
        <w:rPr>
          <w:sz w:val="24"/>
          <w:szCs w:val="24"/>
        </w:rPr>
        <w:t>Общешкольное родительское собрание;</w:t>
      </w:r>
    </w:p>
    <w:p w:rsidR="00311D7E" w:rsidRDefault="00311D7E" w:rsidP="007C6E61">
      <w:pPr>
        <w:spacing w:before="60" w:after="60"/>
        <w:rPr>
          <w:rFonts w:ascii="Verdana" w:hAnsi="Verdana"/>
          <w:b/>
          <w:sz w:val="24"/>
          <w:szCs w:val="24"/>
        </w:rPr>
      </w:pPr>
    </w:p>
    <w:p w:rsidR="007C6E61" w:rsidRPr="00897E03" w:rsidRDefault="007C6E61" w:rsidP="007C6E61">
      <w:pPr>
        <w:spacing w:before="60" w:after="60"/>
        <w:rPr>
          <w:rFonts w:ascii="Verdana" w:hAnsi="Verdana"/>
          <w:b/>
          <w:sz w:val="24"/>
          <w:szCs w:val="24"/>
        </w:rPr>
      </w:pPr>
      <w:r w:rsidRPr="00897E03">
        <w:rPr>
          <w:rFonts w:ascii="Verdana" w:hAnsi="Verdana"/>
          <w:b/>
          <w:sz w:val="24"/>
          <w:szCs w:val="24"/>
        </w:rPr>
        <w:lastRenderedPageBreak/>
        <w:t>октябрь</w:t>
      </w:r>
    </w:p>
    <w:p w:rsidR="007C6E61" w:rsidRDefault="007C6E61" w:rsidP="00BE284F">
      <w:pPr>
        <w:numPr>
          <w:ilvl w:val="0"/>
          <w:numId w:val="21"/>
        </w:numPr>
        <w:tabs>
          <w:tab w:val="clear" w:pos="870"/>
          <w:tab w:val="num" w:pos="374"/>
        </w:tabs>
        <w:spacing w:before="60" w:after="60"/>
        <w:ind w:left="374" w:hanging="187"/>
        <w:rPr>
          <w:sz w:val="24"/>
          <w:szCs w:val="24"/>
        </w:rPr>
      </w:pPr>
      <w:r w:rsidRPr="00897E03">
        <w:rPr>
          <w:sz w:val="24"/>
          <w:szCs w:val="24"/>
        </w:rPr>
        <w:t xml:space="preserve"> Празднование Дня учителя;</w:t>
      </w:r>
    </w:p>
    <w:p w:rsidR="007C6E61" w:rsidRPr="00897E03" w:rsidRDefault="007C6E61" w:rsidP="00BE284F">
      <w:pPr>
        <w:numPr>
          <w:ilvl w:val="0"/>
          <w:numId w:val="21"/>
        </w:numPr>
        <w:tabs>
          <w:tab w:val="clear" w:pos="870"/>
          <w:tab w:val="num" w:pos="374"/>
        </w:tabs>
        <w:spacing w:before="60" w:after="60"/>
        <w:ind w:left="374"/>
        <w:rPr>
          <w:sz w:val="24"/>
          <w:szCs w:val="24"/>
        </w:rPr>
      </w:pPr>
      <w:r>
        <w:rPr>
          <w:sz w:val="24"/>
          <w:szCs w:val="24"/>
        </w:rPr>
        <w:t>День пожилых людей.</w:t>
      </w:r>
    </w:p>
    <w:p w:rsidR="007C6E61" w:rsidRDefault="007C6E61" w:rsidP="00BE284F">
      <w:pPr>
        <w:numPr>
          <w:ilvl w:val="0"/>
          <w:numId w:val="21"/>
        </w:numPr>
        <w:tabs>
          <w:tab w:val="clear" w:pos="870"/>
          <w:tab w:val="num" w:pos="374"/>
        </w:tabs>
        <w:spacing w:before="60" w:after="60"/>
        <w:ind w:left="374"/>
        <w:rPr>
          <w:sz w:val="24"/>
          <w:szCs w:val="24"/>
        </w:rPr>
      </w:pPr>
      <w:r w:rsidRPr="00035BBE">
        <w:rPr>
          <w:sz w:val="24"/>
          <w:szCs w:val="24"/>
        </w:rPr>
        <w:t>Ознакомить  учителей и уча</w:t>
      </w:r>
      <w:r w:rsidRPr="00035BBE">
        <w:rPr>
          <w:sz w:val="24"/>
          <w:szCs w:val="24"/>
        </w:rPr>
        <w:softHyphen/>
        <w:t>щихся с локальными актами и Уставом школы</w:t>
      </w:r>
      <w:r>
        <w:rPr>
          <w:sz w:val="24"/>
          <w:szCs w:val="24"/>
        </w:rPr>
        <w:t>;</w:t>
      </w:r>
    </w:p>
    <w:p w:rsidR="007C6E61" w:rsidRPr="00897E03" w:rsidRDefault="007C6E61" w:rsidP="007C6E61">
      <w:pPr>
        <w:spacing w:before="60" w:after="60"/>
        <w:rPr>
          <w:rFonts w:ascii="Verdana" w:hAnsi="Verdana"/>
          <w:b/>
          <w:sz w:val="24"/>
          <w:szCs w:val="24"/>
        </w:rPr>
      </w:pPr>
      <w:r w:rsidRPr="00897E03">
        <w:rPr>
          <w:rFonts w:ascii="Verdana" w:hAnsi="Verdana"/>
          <w:b/>
          <w:sz w:val="24"/>
          <w:szCs w:val="24"/>
        </w:rPr>
        <w:t>ноябрь</w:t>
      </w:r>
    </w:p>
    <w:p w:rsidR="007C6E61" w:rsidRPr="001C7716" w:rsidRDefault="007C6E61" w:rsidP="00BE284F">
      <w:pPr>
        <w:numPr>
          <w:ilvl w:val="0"/>
          <w:numId w:val="20"/>
        </w:numPr>
        <w:tabs>
          <w:tab w:val="clear" w:pos="720"/>
          <w:tab w:val="num" w:pos="374"/>
        </w:tabs>
        <w:spacing w:before="60" w:after="60"/>
        <w:ind w:hanging="533"/>
        <w:rPr>
          <w:bCs/>
          <w:sz w:val="24"/>
          <w:szCs w:val="24"/>
        </w:rPr>
      </w:pPr>
      <w:r>
        <w:rPr>
          <w:bCs/>
          <w:sz w:val="24"/>
          <w:szCs w:val="24"/>
        </w:rPr>
        <w:t>Организация осенних каникул;</w:t>
      </w:r>
    </w:p>
    <w:p w:rsidR="007C6E61" w:rsidRDefault="007C6E61" w:rsidP="00BE284F">
      <w:pPr>
        <w:numPr>
          <w:ilvl w:val="0"/>
          <w:numId w:val="20"/>
        </w:numPr>
        <w:tabs>
          <w:tab w:val="clear" w:pos="720"/>
          <w:tab w:val="num" w:pos="374"/>
        </w:tabs>
        <w:spacing w:before="60" w:after="60"/>
        <w:ind w:hanging="533"/>
        <w:rPr>
          <w:bCs/>
          <w:sz w:val="24"/>
          <w:szCs w:val="24"/>
        </w:rPr>
      </w:pPr>
      <w:r>
        <w:rPr>
          <w:bCs/>
          <w:sz w:val="24"/>
          <w:szCs w:val="24"/>
        </w:rPr>
        <w:t>Подготовка учреждения к работе в зимних условиях;</w:t>
      </w:r>
    </w:p>
    <w:p w:rsidR="007C6E61" w:rsidRPr="00897E03" w:rsidRDefault="007C6E61" w:rsidP="00BE284F">
      <w:pPr>
        <w:numPr>
          <w:ilvl w:val="0"/>
          <w:numId w:val="20"/>
        </w:numPr>
        <w:tabs>
          <w:tab w:val="clear" w:pos="720"/>
          <w:tab w:val="num" w:pos="374"/>
        </w:tabs>
        <w:spacing w:before="60" w:after="60"/>
        <w:ind w:hanging="533"/>
        <w:rPr>
          <w:bCs/>
          <w:sz w:val="24"/>
          <w:szCs w:val="24"/>
        </w:rPr>
      </w:pPr>
      <w:r w:rsidRPr="00897E03">
        <w:rPr>
          <w:bCs/>
          <w:sz w:val="24"/>
          <w:szCs w:val="24"/>
        </w:rPr>
        <w:t>Классные собрания по итогам I четверти;</w:t>
      </w:r>
    </w:p>
    <w:p w:rsidR="007C6E61" w:rsidRPr="003717B4" w:rsidRDefault="007C6E61" w:rsidP="00BE284F">
      <w:pPr>
        <w:numPr>
          <w:ilvl w:val="0"/>
          <w:numId w:val="25"/>
        </w:numPr>
        <w:tabs>
          <w:tab w:val="clear" w:pos="870"/>
          <w:tab w:val="num" w:pos="374"/>
          <w:tab w:val="num" w:pos="561"/>
        </w:tabs>
        <w:spacing w:before="60" w:after="60"/>
        <w:ind w:hanging="870"/>
        <w:rPr>
          <w:rFonts w:ascii="Verdana" w:hAnsi="Verdana"/>
          <w:b/>
          <w:sz w:val="24"/>
          <w:szCs w:val="24"/>
        </w:rPr>
      </w:pPr>
      <w:r w:rsidRPr="00897E03">
        <w:rPr>
          <w:bCs/>
          <w:sz w:val="24"/>
          <w:szCs w:val="24"/>
        </w:rPr>
        <w:t>Классные часы по профилактике употребления  никотина и пропаганде ЗОЖ;</w:t>
      </w:r>
    </w:p>
    <w:p w:rsidR="007C6E61" w:rsidRDefault="007C6E61" w:rsidP="007C6E61">
      <w:pPr>
        <w:tabs>
          <w:tab w:val="num" w:pos="561"/>
        </w:tabs>
        <w:spacing w:before="60" w:after="60"/>
        <w:rPr>
          <w:rFonts w:ascii="Verdana" w:hAnsi="Verdana"/>
          <w:b/>
          <w:sz w:val="24"/>
          <w:szCs w:val="24"/>
        </w:rPr>
      </w:pPr>
      <w:r w:rsidRPr="00897E03">
        <w:rPr>
          <w:rFonts w:ascii="Verdana" w:hAnsi="Verdana"/>
          <w:b/>
          <w:sz w:val="24"/>
          <w:szCs w:val="24"/>
        </w:rPr>
        <w:t>декабрь</w:t>
      </w:r>
      <w:r>
        <w:rPr>
          <w:rFonts w:ascii="Verdana" w:hAnsi="Verdana"/>
          <w:b/>
          <w:sz w:val="24"/>
          <w:szCs w:val="24"/>
        </w:rPr>
        <w:tab/>
      </w:r>
    </w:p>
    <w:p w:rsidR="00B37E1D" w:rsidRPr="00B37E1D" w:rsidRDefault="00B37E1D" w:rsidP="00B37E1D">
      <w:pPr>
        <w:numPr>
          <w:ilvl w:val="0"/>
          <w:numId w:val="28"/>
        </w:numPr>
        <w:rPr>
          <w:sz w:val="24"/>
          <w:szCs w:val="24"/>
        </w:rPr>
      </w:pPr>
      <w:r w:rsidRPr="00897E03">
        <w:rPr>
          <w:sz w:val="24"/>
          <w:szCs w:val="24"/>
        </w:rPr>
        <w:t>Месячник по профилактике правонарушений;</w:t>
      </w:r>
    </w:p>
    <w:p w:rsidR="007C6E61" w:rsidRPr="00897E03" w:rsidRDefault="001C7716" w:rsidP="00BE284F">
      <w:pPr>
        <w:numPr>
          <w:ilvl w:val="0"/>
          <w:numId w:val="25"/>
        </w:numPr>
        <w:tabs>
          <w:tab w:val="clear" w:pos="870"/>
          <w:tab w:val="num" w:pos="561"/>
        </w:tabs>
        <w:ind w:hanging="870"/>
        <w:rPr>
          <w:sz w:val="24"/>
          <w:szCs w:val="24"/>
        </w:rPr>
      </w:pPr>
      <w:r>
        <w:rPr>
          <w:sz w:val="24"/>
          <w:szCs w:val="24"/>
        </w:rPr>
        <w:t>Анализ контингента воспитанников</w:t>
      </w:r>
      <w:r w:rsidR="007C6E61" w:rsidRPr="00897E03">
        <w:rPr>
          <w:sz w:val="24"/>
          <w:szCs w:val="24"/>
        </w:rPr>
        <w:t>;</w:t>
      </w:r>
    </w:p>
    <w:p w:rsidR="007C6E61" w:rsidRDefault="007C6E61" w:rsidP="00BE284F">
      <w:pPr>
        <w:numPr>
          <w:ilvl w:val="0"/>
          <w:numId w:val="25"/>
        </w:numPr>
        <w:tabs>
          <w:tab w:val="clear" w:pos="870"/>
          <w:tab w:val="num" w:pos="561"/>
        </w:tabs>
        <w:ind w:hanging="870"/>
        <w:rPr>
          <w:sz w:val="24"/>
          <w:szCs w:val="24"/>
        </w:rPr>
      </w:pPr>
      <w:r w:rsidRPr="00897E03">
        <w:rPr>
          <w:sz w:val="24"/>
          <w:szCs w:val="24"/>
        </w:rPr>
        <w:t xml:space="preserve"> Подготовка к новогодним праздникам;</w:t>
      </w:r>
    </w:p>
    <w:p w:rsidR="007C6E61" w:rsidRPr="00897E03" w:rsidRDefault="007C6E61" w:rsidP="00BE284F">
      <w:pPr>
        <w:numPr>
          <w:ilvl w:val="0"/>
          <w:numId w:val="25"/>
        </w:numPr>
        <w:tabs>
          <w:tab w:val="clear" w:pos="870"/>
          <w:tab w:val="num" w:pos="561"/>
        </w:tabs>
        <w:ind w:hanging="870"/>
        <w:rPr>
          <w:sz w:val="24"/>
          <w:szCs w:val="24"/>
        </w:rPr>
      </w:pPr>
      <w:r>
        <w:rPr>
          <w:sz w:val="24"/>
          <w:szCs w:val="24"/>
        </w:rPr>
        <w:t>Инструктаж о безопасном поведении во время каникул;</w:t>
      </w:r>
    </w:p>
    <w:p w:rsidR="007C6E61" w:rsidRPr="00897E03" w:rsidRDefault="007C6E61" w:rsidP="007C6E61">
      <w:pPr>
        <w:rPr>
          <w:rFonts w:ascii="Verdana" w:hAnsi="Verdana"/>
          <w:b/>
          <w:sz w:val="24"/>
          <w:szCs w:val="24"/>
        </w:rPr>
      </w:pPr>
      <w:r w:rsidRPr="00897E03">
        <w:rPr>
          <w:rFonts w:ascii="Verdana" w:hAnsi="Verdana"/>
          <w:b/>
          <w:sz w:val="24"/>
          <w:szCs w:val="24"/>
        </w:rPr>
        <w:t>Январь</w:t>
      </w:r>
    </w:p>
    <w:p w:rsidR="007C6E61" w:rsidRPr="00897E03" w:rsidRDefault="007C6E61" w:rsidP="00BE284F">
      <w:pPr>
        <w:numPr>
          <w:ilvl w:val="0"/>
          <w:numId w:val="27"/>
        </w:numPr>
        <w:rPr>
          <w:sz w:val="24"/>
          <w:szCs w:val="24"/>
        </w:rPr>
      </w:pPr>
      <w:r w:rsidRPr="00897E03">
        <w:rPr>
          <w:sz w:val="24"/>
          <w:szCs w:val="24"/>
        </w:rPr>
        <w:t xml:space="preserve"> Новогодние праздники. </w:t>
      </w:r>
    </w:p>
    <w:p w:rsidR="007C6E61" w:rsidRPr="00897E03" w:rsidRDefault="007C6E61" w:rsidP="00BE284F">
      <w:pPr>
        <w:numPr>
          <w:ilvl w:val="0"/>
          <w:numId w:val="27"/>
        </w:numPr>
        <w:rPr>
          <w:sz w:val="24"/>
          <w:szCs w:val="24"/>
        </w:rPr>
      </w:pPr>
      <w:r w:rsidRPr="00897E03">
        <w:rPr>
          <w:sz w:val="24"/>
          <w:szCs w:val="24"/>
        </w:rPr>
        <w:t xml:space="preserve"> Организация зимних каникул. </w:t>
      </w:r>
    </w:p>
    <w:p w:rsidR="007C6E61" w:rsidRPr="00897E03" w:rsidRDefault="007C6E61" w:rsidP="00BE284F">
      <w:pPr>
        <w:numPr>
          <w:ilvl w:val="0"/>
          <w:numId w:val="27"/>
        </w:numPr>
        <w:rPr>
          <w:sz w:val="24"/>
          <w:szCs w:val="24"/>
        </w:rPr>
      </w:pPr>
      <w:r w:rsidRPr="00897E03">
        <w:rPr>
          <w:sz w:val="24"/>
          <w:szCs w:val="24"/>
        </w:rPr>
        <w:t>Анализ результативности воспитательной деятельности по классам;</w:t>
      </w:r>
    </w:p>
    <w:p w:rsidR="007C6E61" w:rsidRPr="00897E03" w:rsidRDefault="007C6E61" w:rsidP="00BE284F">
      <w:pPr>
        <w:numPr>
          <w:ilvl w:val="0"/>
          <w:numId w:val="27"/>
        </w:numPr>
        <w:rPr>
          <w:sz w:val="24"/>
          <w:szCs w:val="24"/>
        </w:rPr>
      </w:pPr>
      <w:r w:rsidRPr="00897E03">
        <w:rPr>
          <w:sz w:val="24"/>
          <w:szCs w:val="24"/>
        </w:rPr>
        <w:t>Классные собрания по итогам II четверти;</w:t>
      </w:r>
    </w:p>
    <w:p w:rsidR="007C6E61" w:rsidRDefault="007C6E61" w:rsidP="00BE284F">
      <w:pPr>
        <w:numPr>
          <w:ilvl w:val="0"/>
          <w:numId w:val="27"/>
        </w:numPr>
        <w:rPr>
          <w:sz w:val="24"/>
          <w:szCs w:val="24"/>
        </w:rPr>
      </w:pPr>
      <w:r w:rsidRPr="00897E03">
        <w:rPr>
          <w:sz w:val="24"/>
          <w:szCs w:val="24"/>
        </w:rPr>
        <w:t>Родительское собрание</w:t>
      </w:r>
      <w:r>
        <w:rPr>
          <w:sz w:val="24"/>
          <w:szCs w:val="24"/>
        </w:rPr>
        <w:t>.</w:t>
      </w:r>
    </w:p>
    <w:p w:rsidR="007C6E61" w:rsidRPr="00897E03" w:rsidRDefault="007C6E61" w:rsidP="007C6E61">
      <w:pPr>
        <w:rPr>
          <w:sz w:val="24"/>
          <w:szCs w:val="24"/>
        </w:rPr>
      </w:pPr>
    </w:p>
    <w:p w:rsidR="007C6E61" w:rsidRPr="003767E0" w:rsidRDefault="007C6E61" w:rsidP="007C6E61">
      <w:pPr>
        <w:rPr>
          <w:rFonts w:ascii="Verdana" w:hAnsi="Verdana"/>
          <w:b/>
          <w:sz w:val="24"/>
          <w:szCs w:val="24"/>
        </w:rPr>
      </w:pPr>
      <w:r w:rsidRPr="003767E0">
        <w:rPr>
          <w:rFonts w:ascii="Verdana" w:hAnsi="Verdana"/>
          <w:b/>
          <w:sz w:val="24"/>
          <w:szCs w:val="24"/>
        </w:rPr>
        <w:t>Февраль</w:t>
      </w:r>
    </w:p>
    <w:p w:rsidR="007C6E61" w:rsidRDefault="007C6E61" w:rsidP="00BE284F">
      <w:pPr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Праздник «День Защитника Отечества»</w:t>
      </w:r>
      <w:r w:rsidRPr="00897E03">
        <w:rPr>
          <w:sz w:val="24"/>
          <w:szCs w:val="24"/>
        </w:rPr>
        <w:t>;</w:t>
      </w:r>
    </w:p>
    <w:p w:rsidR="007C6E61" w:rsidRPr="00897E03" w:rsidRDefault="007C6E61" w:rsidP="00BE284F">
      <w:pPr>
        <w:numPr>
          <w:ilvl w:val="0"/>
          <w:numId w:val="28"/>
        </w:numPr>
        <w:rPr>
          <w:sz w:val="24"/>
          <w:szCs w:val="24"/>
        </w:rPr>
      </w:pPr>
      <w:r w:rsidRPr="00897E03">
        <w:rPr>
          <w:sz w:val="24"/>
          <w:szCs w:val="24"/>
        </w:rPr>
        <w:t>Работа по профориентации (кл</w:t>
      </w:r>
      <w:r w:rsidR="001C7716">
        <w:rPr>
          <w:sz w:val="24"/>
          <w:szCs w:val="24"/>
        </w:rPr>
        <w:t>ассный</w:t>
      </w:r>
      <w:r w:rsidRPr="00897E03">
        <w:rPr>
          <w:sz w:val="24"/>
          <w:szCs w:val="24"/>
        </w:rPr>
        <w:t xml:space="preserve"> руководител</w:t>
      </w:r>
      <w:r w:rsidR="001C7716">
        <w:rPr>
          <w:sz w:val="24"/>
          <w:szCs w:val="24"/>
        </w:rPr>
        <w:t>ь</w:t>
      </w:r>
      <w:r w:rsidRPr="00897E03">
        <w:rPr>
          <w:sz w:val="24"/>
          <w:szCs w:val="24"/>
        </w:rPr>
        <w:t xml:space="preserve"> 9</w:t>
      </w:r>
      <w:r w:rsidR="001C7716">
        <w:rPr>
          <w:sz w:val="24"/>
          <w:szCs w:val="24"/>
        </w:rPr>
        <w:t xml:space="preserve"> класса</w:t>
      </w:r>
      <w:r w:rsidRPr="00897E03">
        <w:rPr>
          <w:sz w:val="24"/>
          <w:szCs w:val="24"/>
        </w:rPr>
        <w:t>);</w:t>
      </w:r>
    </w:p>
    <w:p w:rsidR="007C6E61" w:rsidRDefault="007C6E61" w:rsidP="007C6E61">
      <w:pPr>
        <w:rPr>
          <w:rFonts w:ascii="Verdana" w:hAnsi="Verdana"/>
          <w:b/>
          <w:sz w:val="24"/>
          <w:szCs w:val="24"/>
        </w:rPr>
      </w:pPr>
    </w:p>
    <w:p w:rsidR="007C6E61" w:rsidRPr="003767E0" w:rsidRDefault="007C6E61" w:rsidP="007C6E61">
      <w:pPr>
        <w:rPr>
          <w:rFonts w:ascii="Verdana" w:hAnsi="Verdana"/>
          <w:b/>
          <w:sz w:val="24"/>
          <w:szCs w:val="24"/>
        </w:rPr>
      </w:pPr>
      <w:r w:rsidRPr="003767E0">
        <w:rPr>
          <w:rFonts w:ascii="Verdana" w:hAnsi="Verdana"/>
          <w:b/>
          <w:sz w:val="24"/>
          <w:szCs w:val="24"/>
        </w:rPr>
        <w:t>Март</w:t>
      </w:r>
    </w:p>
    <w:p w:rsidR="007C6E61" w:rsidRDefault="007C6E61" w:rsidP="00BE284F">
      <w:pPr>
        <w:numPr>
          <w:ilvl w:val="0"/>
          <w:numId w:val="24"/>
        </w:numPr>
        <w:tabs>
          <w:tab w:val="clear" w:pos="720"/>
          <w:tab w:val="num" w:pos="374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Праздник 8 Марта;</w:t>
      </w:r>
    </w:p>
    <w:p w:rsidR="007C6E61" w:rsidRDefault="007C6E61" w:rsidP="00BE284F">
      <w:pPr>
        <w:numPr>
          <w:ilvl w:val="0"/>
          <w:numId w:val="24"/>
        </w:numPr>
        <w:tabs>
          <w:tab w:val="clear" w:pos="720"/>
          <w:tab w:val="num" w:pos="374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Инструктаж о безопасном поведении во время каникул;</w:t>
      </w:r>
    </w:p>
    <w:p w:rsidR="007C6E61" w:rsidRPr="003767E0" w:rsidRDefault="007C6E61" w:rsidP="007C6E61">
      <w:pPr>
        <w:rPr>
          <w:rFonts w:ascii="Verdana" w:hAnsi="Verdana"/>
          <w:b/>
          <w:sz w:val="24"/>
          <w:szCs w:val="24"/>
        </w:rPr>
      </w:pPr>
      <w:r w:rsidRPr="003767E0">
        <w:rPr>
          <w:rFonts w:ascii="Verdana" w:hAnsi="Verdana"/>
          <w:b/>
          <w:sz w:val="24"/>
          <w:szCs w:val="24"/>
        </w:rPr>
        <w:t>Апрель</w:t>
      </w:r>
    </w:p>
    <w:p w:rsidR="007C6E61" w:rsidRDefault="007C6E61" w:rsidP="007C6E61">
      <w:pPr>
        <w:rPr>
          <w:sz w:val="24"/>
          <w:szCs w:val="24"/>
        </w:rPr>
      </w:pPr>
      <w:r w:rsidRPr="00897E03">
        <w:rPr>
          <w:sz w:val="24"/>
          <w:szCs w:val="24"/>
        </w:rPr>
        <w:t xml:space="preserve">● </w:t>
      </w:r>
      <w:r>
        <w:rPr>
          <w:sz w:val="24"/>
          <w:szCs w:val="24"/>
        </w:rPr>
        <w:t xml:space="preserve">  Предварительное устройство выпускников;</w:t>
      </w:r>
    </w:p>
    <w:p w:rsidR="007C6E61" w:rsidRDefault="007C6E61" w:rsidP="00BE284F">
      <w:pPr>
        <w:widowControl w:val="0"/>
        <w:numPr>
          <w:ilvl w:val="0"/>
          <w:numId w:val="24"/>
        </w:numPr>
        <w:tabs>
          <w:tab w:val="clear" w:pos="720"/>
          <w:tab w:val="num" w:pos="374"/>
        </w:tabs>
        <w:autoSpaceDE w:val="0"/>
        <w:autoSpaceDN w:val="0"/>
        <w:adjustRightInd w:val="0"/>
        <w:ind w:left="374" w:hanging="374"/>
        <w:rPr>
          <w:sz w:val="24"/>
          <w:szCs w:val="24"/>
        </w:rPr>
      </w:pPr>
      <w:r w:rsidRPr="00897E03">
        <w:rPr>
          <w:sz w:val="24"/>
          <w:szCs w:val="24"/>
        </w:rPr>
        <w:t xml:space="preserve"> Классные собрания по итогам III четверти;</w:t>
      </w:r>
    </w:p>
    <w:p w:rsidR="007C6E61" w:rsidRPr="00897E03" w:rsidRDefault="007C6E61" w:rsidP="00B00D3B">
      <w:pPr>
        <w:widowControl w:val="0"/>
        <w:autoSpaceDE w:val="0"/>
        <w:autoSpaceDN w:val="0"/>
        <w:adjustRightInd w:val="0"/>
        <w:ind w:left="374"/>
        <w:rPr>
          <w:sz w:val="24"/>
          <w:szCs w:val="24"/>
        </w:rPr>
      </w:pPr>
    </w:p>
    <w:p w:rsidR="007C6E61" w:rsidRPr="00BD052D" w:rsidRDefault="007C6E61" w:rsidP="007C6E61">
      <w:pPr>
        <w:rPr>
          <w:sz w:val="24"/>
          <w:szCs w:val="24"/>
        </w:rPr>
      </w:pPr>
      <w:r w:rsidRPr="003767E0">
        <w:rPr>
          <w:rFonts w:ascii="Verdana" w:hAnsi="Verdana"/>
          <w:b/>
          <w:sz w:val="24"/>
          <w:szCs w:val="24"/>
        </w:rPr>
        <w:t>Май</w:t>
      </w:r>
      <w:r w:rsidRPr="003767E0">
        <w:rPr>
          <w:b/>
          <w:sz w:val="24"/>
          <w:szCs w:val="24"/>
        </w:rPr>
        <w:br/>
      </w:r>
      <w:r w:rsidRPr="00BD052D">
        <w:rPr>
          <w:sz w:val="24"/>
          <w:szCs w:val="24"/>
        </w:rPr>
        <w:t xml:space="preserve">● </w:t>
      </w:r>
      <w:r w:rsidRPr="00BD052D">
        <w:rPr>
          <w:spacing w:val="-1"/>
          <w:sz w:val="24"/>
          <w:szCs w:val="24"/>
        </w:rPr>
        <w:t xml:space="preserve">Составление   и   утверждение   графика   работы </w:t>
      </w:r>
      <w:r w:rsidRPr="00BD052D">
        <w:rPr>
          <w:sz w:val="24"/>
          <w:szCs w:val="24"/>
        </w:rPr>
        <w:t>воспитателей в о\л</w:t>
      </w:r>
      <w:r w:rsidR="001C7716">
        <w:rPr>
          <w:sz w:val="24"/>
          <w:szCs w:val="24"/>
        </w:rPr>
        <w:t>;</w:t>
      </w:r>
    </w:p>
    <w:p w:rsidR="007C6E61" w:rsidRPr="00897E03" w:rsidRDefault="007C6E61" w:rsidP="00BE284F">
      <w:pPr>
        <w:widowControl w:val="0"/>
        <w:numPr>
          <w:ilvl w:val="0"/>
          <w:numId w:val="24"/>
        </w:numPr>
        <w:tabs>
          <w:tab w:val="clear" w:pos="720"/>
          <w:tab w:val="num" w:pos="561"/>
        </w:tabs>
        <w:autoSpaceDE w:val="0"/>
        <w:autoSpaceDN w:val="0"/>
        <w:adjustRightInd w:val="0"/>
        <w:ind w:hanging="720"/>
        <w:rPr>
          <w:rFonts w:ascii="Verdana" w:hAnsi="Verdana"/>
          <w:sz w:val="24"/>
          <w:szCs w:val="24"/>
        </w:rPr>
      </w:pPr>
      <w:r w:rsidRPr="00897E03">
        <w:rPr>
          <w:sz w:val="24"/>
          <w:szCs w:val="24"/>
        </w:rPr>
        <w:t>Родительское собрание по итогам года;</w:t>
      </w:r>
    </w:p>
    <w:p w:rsidR="007C6E61" w:rsidRPr="00897E03" w:rsidRDefault="007C6E61" w:rsidP="007C6E61">
      <w:pPr>
        <w:rPr>
          <w:sz w:val="24"/>
          <w:szCs w:val="24"/>
        </w:rPr>
      </w:pPr>
      <w:r w:rsidRPr="00897E03">
        <w:rPr>
          <w:sz w:val="24"/>
          <w:szCs w:val="24"/>
        </w:rPr>
        <w:t>● Уроки мужества, встречи с ветеранами Великой Отечественной Войны;</w:t>
      </w:r>
      <w:r w:rsidRPr="00897E03">
        <w:rPr>
          <w:sz w:val="24"/>
          <w:szCs w:val="24"/>
        </w:rPr>
        <w:br/>
        <w:t>● Последний звонок;</w:t>
      </w:r>
    </w:p>
    <w:p w:rsidR="007C6E61" w:rsidRDefault="007C6E61" w:rsidP="00BE284F">
      <w:pPr>
        <w:numPr>
          <w:ilvl w:val="0"/>
          <w:numId w:val="24"/>
        </w:numPr>
        <w:tabs>
          <w:tab w:val="clear" w:pos="720"/>
          <w:tab w:val="num" w:pos="187"/>
        </w:tabs>
        <w:ind w:left="374" w:hanging="374"/>
        <w:rPr>
          <w:sz w:val="24"/>
          <w:szCs w:val="24"/>
        </w:rPr>
      </w:pPr>
      <w:r>
        <w:rPr>
          <w:sz w:val="24"/>
          <w:szCs w:val="24"/>
        </w:rPr>
        <w:t>Анализ работ всех педагогических служб;</w:t>
      </w:r>
    </w:p>
    <w:p w:rsidR="007C6E61" w:rsidRDefault="007C6E61" w:rsidP="00BE284F">
      <w:pPr>
        <w:numPr>
          <w:ilvl w:val="0"/>
          <w:numId w:val="24"/>
        </w:numPr>
        <w:tabs>
          <w:tab w:val="clear" w:pos="720"/>
          <w:tab w:val="num" w:pos="187"/>
        </w:tabs>
        <w:ind w:left="374" w:hanging="374"/>
        <w:rPr>
          <w:sz w:val="24"/>
          <w:szCs w:val="24"/>
        </w:rPr>
      </w:pPr>
      <w:r w:rsidRPr="00897E03">
        <w:rPr>
          <w:sz w:val="24"/>
          <w:szCs w:val="24"/>
        </w:rPr>
        <w:t xml:space="preserve"> Планирование работы на следующий год;</w:t>
      </w:r>
    </w:p>
    <w:p w:rsidR="007C6E61" w:rsidRDefault="007C6E61" w:rsidP="00BE284F">
      <w:pPr>
        <w:numPr>
          <w:ilvl w:val="0"/>
          <w:numId w:val="24"/>
        </w:numPr>
        <w:tabs>
          <w:tab w:val="clear" w:pos="720"/>
          <w:tab w:val="num" w:pos="187"/>
        </w:tabs>
        <w:ind w:left="374" w:hanging="374"/>
        <w:rPr>
          <w:sz w:val="24"/>
          <w:szCs w:val="24"/>
        </w:rPr>
      </w:pPr>
      <w:r w:rsidRPr="00897E03">
        <w:rPr>
          <w:sz w:val="24"/>
          <w:szCs w:val="24"/>
        </w:rPr>
        <w:t>Подготовка пу</w:t>
      </w:r>
      <w:r>
        <w:rPr>
          <w:sz w:val="24"/>
          <w:szCs w:val="24"/>
        </w:rPr>
        <w:t xml:space="preserve">бличного отчёта о </w:t>
      </w:r>
      <w:r w:rsidRPr="00897E03">
        <w:rPr>
          <w:sz w:val="24"/>
          <w:szCs w:val="24"/>
        </w:rPr>
        <w:t xml:space="preserve"> работе за учебный год  и размещение его на сайте.</w:t>
      </w:r>
    </w:p>
    <w:p w:rsidR="007C6E61" w:rsidRPr="00590F74" w:rsidRDefault="007C6E61" w:rsidP="007C6E61">
      <w:pPr>
        <w:rPr>
          <w:rFonts w:ascii="Verdana" w:hAnsi="Verdana"/>
          <w:b/>
          <w:sz w:val="24"/>
          <w:szCs w:val="24"/>
        </w:rPr>
      </w:pPr>
      <w:r w:rsidRPr="00590F74">
        <w:rPr>
          <w:rFonts w:ascii="Verdana" w:hAnsi="Verdana"/>
          <w:b/>
          <w:sz w:val="24"/>
          <w:szCs w:val="24"/>
        </w:rPr>
        <w:t>Июнь-июль</w:t>
      </w:r>
    </w:p>
    <w:p w:rsidR="007C6E61" w:rsidRDefault="007C6E61" w:rsidP="00BE284F">
      <w:pPr>
        <w:numPr>
          <w:ilvl w:val="0"/>
          <w:numId w:val="64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 w:rsidRPr="00897E03">
        <w:rPr>
          <w:sz w:val="24"/>
          <w:szCs w:val="24"/>
        </w:rPr>
        <w:t>Составление итоговой отчетности;</w:t>
      </w:r>
    </w:p>
    <w:p w:rsidR="007C6E61" w:rsidRPr="00897E03" w:rsidRDefault="007C6E61" w:rsidP="00BE284F">
      <w:pPr>
        <w:numPr>
          <w:ilvl w:val="0"/>
          <w:numId w:val="64"/>
        </w:numPr>
        <w:tabs>
          <w:tab w:val="clear" w:pos="720"/>
          <w:tab w:val="num" w:pos="360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Подача заявления на аттестацию;</w:t>
      </w:r>
    </w:p>
    <w:p w:rsidR="007C6E61" w:rsidRDefault="00B00D3B" w:rsidP="00BE284F">
      <w:pPr>
        <w:widowControl w:val="0"/>
        <w:numPr>
          <w:ilvl w:val="0"/>
          <w:numId w:val="6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4"/>
          <w:szCs w:val="24"/>
        </w:rPr>
      </w:pPr>
      <w:r>
        <w:rPr>
          <w:sz w:val="24"/>
          <w:szCs w:val="24"/>
        </w:rPr>
        <w:t>вып</w:t>
      </w:r>
      <w:r w:rsidR="007C6E61" w:rsidRPr="00897E03">
        <w:rPr>
          <w:sz w:val="24"/>
          <w:szCs w:val="24"/>
        </w:rPr>
        <w:t>ускн</w:t>
      </w:r>
      <w:r w:rsidR="007C6E61">
        <w:rPr>
          <w:sz w:val="24"/>
          <w:szCs w:val="24"/>
        </w:rPr>
        <w:t>ой вечер;</w:t>
      </w:r>
    </w:p>
    <w:p w:rsidR="007C6E61" w:rsidRDefault="007C6E61" w:rsidP="00BE284F">
      <w:pPr>
        <w:widowControl w:val="0"/>
        <w:numPr>
          <w:ilvl w:val="0"/>
          <w:numId w:val="6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4"/>
          <w:szCs w:val="24"/>
        </w:rPr>
      </w:pPr>
      <w:r>
        <w:rPr>
          <w:sz w:val="24"/>
          <w:szCs w:val="24"/>
        </w:rPr>
        <w:t>Трудоустройство выпускников</w:t>
      </w:r>
      <w:r w:rsidRPr="00897E03">
        <w:rPr>
          <w:sz w:val="24"/>
          <w:szCs w:val="24"/>
        </w:rPr>
        <w:t>;</w:t>
      </w:r>
    </w:p>
    <w:p w:rsidR="007C6E61" w:rsidRPr="00BD052D" w:rsidRDefault="007C6E61" w:rsidP="00BE284F">
      <w:pPr>
        <w:widowControl w:val="0"/>
        <w:numPr>
          <w:ilvl w:val="0"/>
          <w:numId w:val="6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4"/>
          <w:szCs w:val="24"/>
        </w:rPr>
      </w:pPr>
      <w:r w:rsidRPr="00BD052D">
        <w:rPr>
          <w:sz w:val="24"/>
          <w:szCs w:val="24"/>
        </w:rPr>
        <w:t xml:space="preserve">Подготовка   </w:t>
      </w:r>
      <w:r>
        <w:rPr>
          <w:sz w:val="24"/>
          <w:szCs w:val="24"/>
        </w:rPr>
        <w:t xml:space="preserve">учебных кабинетов, </w:t>
      </w:r>
      <w:r w:rsidR="001C7716">
        <w:rPr>
          <w:sz w:val="24"/>
          <w:szCs w:val="24"/>
        </w:rPr>
        <w:t>спальных комнат</w:t>
      </w:r>
      <w:r w:rsidRPr="00BD052D">
        <w:rPr>
          <w:sz w:val="24"/>
          <w:szCs w:val="24"/>
        </w:rPr>
        <w:t xml:space="preserve">   к </w:t>
      </w:r>
      <w:r>
        <w:rPr>
          <w:sz w:val="24"/>
          <w:szCs w:val="24"/>
        </w:rPr>
        <w:t xml:space="preserve">  новому   учебному   году.</w:t>
      </w:r>
    </w:p>
    <w:p w:rsidR="007C6E61" w:rsidRDefault="007C6E61" w:rsidP="007C6E61">
      <w:pPr>
        <w:jc w:val="center"/>
        <w:rPr>
          <w:b/>
          <w:sz w:val="28"/>
          <w:szCs w:val="28"/>
        </w:rPr>
      </w:pPr>
    </w:p>
    <w:p w:rsidR="00D97364" w:rsidRDefault="00D97364" w:rsidP="004873FD">
      <w:pPr>
        <w:rPr>
          <w:rFonts w:ascii="Arial" w:hAnsi="Arial" w:cs="Arial"/>
          <w:b/>
          <w:i/>
          <w:sz w:val="28"/>
          <w:szCs w:val="28"/>
        </w:rPr>
      </w:pPr>
    </w:p>
    <w:p w:rsidR="003078E2" w:rsidRDefault="003078E2" w:rsidP="004873FD">
      <w:pPr>
        <w:rPr>
          <w:rFonts w:ascii="Arial" w:hAnsi="Arial" w:cs="Arial"/>
          <w:b/>
          <w:i/>
          <w:sz w:val="28"/>
          <w:szCs w:val="28"/>
        </w:rPr>
      </w:pPr>
    </w:p>
    <w:p w:rsidR="00D97364" w:rsidRDefault="00D97364" w:rsidP="004873FD">
      <w:pPr>
        <w:rPr>
          <w:rFonts w:ascii="Arial" w:hAnsi="Arial" w:cs="Arial"/>
          <w:b/>
          <w:i/>
          <w:sz w:val="28"/>
          <w:szCs w:val="28"/>
        </w:rPr>
      </w:pPr>
    </w:p>
    <w:p w:rsidR="007C6E61" w:rsidRPr="00F83B1A" w:rsidRDefault="007C6E61" w:rsidP="004873FD">
      <w:pPr>
        <w:rPr>
          <w:rFonts w:ascii="Arial" w:hAnsi="Arial" w:cs="Arial"/>
          <w:b/>
          <w:i/>
          <w:sz w:val="28"/>
          <w:szCs w:val="28"/>
        </w:rPr>
      </w:pPr>
      <w:r w:rsidRPr="00F83B1A">
        <w:rPr>
          <w:rFonts w:ascii="Arial" w:hAnsi="Arial" w:cs="Arial"/>
          <w:b/>
          <w:i/>
          <w:sz w:val="28"/>
          <w:szCs w:val="28"/>
        </w:rPr>
        <w:lastRenderedPageBreak/>
        <w:t>Раздел 4. Руководство  учебно-воспитательным процессом</w:t>
      </w: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Pr="005C54B3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5C54B3">
        <w:rPr>
          <w:rFonts w:ascii="Arial" w:hAnsi="Arial" w:cs="Arial"/>
          <w:b/>
          <w:i/>
          <w:sz w:val="24"/>
          <w:szCs w:val="24"/>
        </w:rPr>
        <w:t>4.1.Педагогические советы</w:t>
      </w:r>
    </w:p>
    <w:p w:rsidR="007C6E61" w:rsidRPr="00134CF1" w:rsidRDefault="007C6E61" w:rsidP="007C6E61">
      <w:pPr>
        <w:shd w:val="clear" w:color="auto" w:fill="FFFFFF"/>
        <w:spacing w:before="221"/>
        <w:ind w:left="11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Август</w:t>
      </w:r>
    </w:p>
    <w:p w:rsidR="007C6E61" w:rsidRDefault="007C6E61" w:rsidP="00BE284F">
      <w:pPr>
        <w:numPr>
          <w:ilvl w:val="0"/>
          <w:numId w:val="30"/>
        </w:numPr>
        <w:tabs>
          <w:tab w:val="clear" w:pos="720"/>
          <w:tab w:val="num" w:pos="561"/>
        </w:tabs>
        <w:ind w:left="561" w:hanging="561"/>
        <w:rPr>
          <w:sz w:val="24"/>
          <w:szCs w:val="24"/>
        </w:rPr>
      </w:pPr>
      <w:r w:rsidRPr="005C54B3">
        <w:rPr>
          <w:sz w:val="24"/>
          <w:szCs w:val="24"/>
        </w:rPr>
        <w:t>Выборы секретаря педсовета.</w:t>
      </w:r>
    </w:p>
    <w:p w:rsidR="007C6E61" w:rsidRPr="00F334D7" w:rsidRDefault="007C6E61" w:rsidP="00BE284F">
      <w:pPr>
        <w:numPr>
          <w:ilvl w:val="0"/>
          <w:numId w:val="30"/>
        </w:numPr>
        <w:tabs>
          <w:tab w:val="clear" w:pos="720"/>
          <w:tab w:val="num" w:pos="561"/>
        </w:tabs>
        <w:ind w:left="561" w:hanging="561"/>
        <w:rPr>
          <w:sz w:val="24"/>
          <w:szCs w:val="24"/>
        </w:rPr>
      </w:pPr>
      <w:r w:rsidRPr="005C54B3">
        <w:rPr>
          <w:b/>
          <w:i/>
          <w:sz w:val="24"/>
          <w:szCs w:val="24"/>
        </w:rPr>
        <w:t>Отчёт администрации о проделанной работе в рамках системы внутреннего контроля</w:t>
      </w:r>
      <w:r>
        <w:rPr>
          <w:b/>
          <w:i/>
          <w:sz w:val="24"/>
          <w:szCs w:val="24"/>
        </w:rPr>
        <w:t xml:space="preserve"> за 201</w:t>
      </w:r>
      <w:r w:rsidR="003078E2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>-201</w:t>
      </w:r>
      <w:r w:rsidR="003078E2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 xml:space="preserve"> учебный год</w:t>
      </w:r>
    </w:p>
    <w:p w:rsidR="007C6E61" w:rsidRPr="00F334D7" w:rsidRDefault="007C6E61" w:rsidP="007C6E61">
      <w:pPr>
        <w:ind w:left="101"/>
        <w:jc w:val="right"/>
        <w:rPr>
          <w:b/>
          <w:i/>
          <w:sz w:val="24"/>
          <w:szCs w:val="24"/>
        </w:rPr>
      </w:pPr>
      <w:r w:rsidRPr="005C54B3">
        <w:rPr>
          <w:b/>
          <w:i/>
          <w:sz w:val="24"/>
          <w:szCs w:val="24"/>
        </w:rPr>
        <w:t xml:space="preserve">Докладчики: заместители директора </w:t>
      </w:r>
    </w:p>
    <w:p w:rsidR="007C6E61" w:rsidRPr="005C54B3" w:rsidRDefault="007C6E61" w:rsidP="00BE284F">
      <w:pPr>
        <w:numPr>
          <w:ilvl w:val="0"/>
          <w:numId w:val="30"/>
        </w:numPr>
        <w:tabs>
          <w:tab w:val="clear" w:pos="720"/>
          <w:tab w:val="num" w:pos="561"/>
        </w:tabs>
        <w:ind w:left="561" w:hanging="56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Анализ итогов 201</w:t>
      </w:r>
      <w:r w:rsidR="003078E2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>—201</w:t>
      </w:r>
      <w:r w:rsidR="003078E2">
        <w:rPr>
          <w:b/>
          <w:i/>
          <w:sz w:val="24"/>
          <w:szCs w:val="24"/>
        </w:rPr>
        <w:t>3</w:t>
      </w:r>
      <w:r w:rsidRPr="005C54B3">
        <w:rPr>
          <w:b/>
          <w:i/>
          <w:sz w:val="24"/>
          <w:szCs w:val="24"/>
        </w:rPr>
        <w:t xml:space="preserve"> уче</w:t>
      </w:r>
      <w:r>
        <w:rPr>
          <w:b/>
          <w:i/>
          <w:sz w:val="24"/>
          <w:szCs w:val="24"/>
        </w:rPr>
        <w:t>бного года и задачи на 201</w:t>
      </w:r>
      <w:r w:rsidR="003078E2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-</w:t>
      </w:r>
      <w:r w:rsidR="003078E2">
        <w:rPr>
          <w:b/>
          <w:i/>
          <w:sz w:val="24"/>
          <w:szCs w:val="24"/>
        </w:rPr>
        <w:t>20</w:t>
      </w:r>
      <w:r>
        <w:rPr>
          <w:b/>
          <w:i/>
          <w:sz w:val="24"/>
          <w:szCs w:val="24"/>
        </w:rPr>
        <w:t>1</w:t>
      </w:r>
      <w:r w:rsidR="003078E2">
        <w:rPr>
          <w:b/>
          <w:i/>
          <w:sz w:val="24"/>
          <w:szCs w:val="24"/>
        </w:rPr>
        <w:t>4</w:t>
      </w:r>
      <w:r w:rsidRPr="005C54B3">
        <w:rPr>
          <w:b/>
          <w:i/>
          <w:sz w:val="24"/>
          <w:szCs w:val="24"/>
        </w:rPr>
        <w:t xml:space="preserve"> учебный год. </w:t>
      </w:r>
    </w:p>
    <w:p w:rsidR="007C6E61" w:rsidRDefault="007C6E61" w:rsidP="007C6E61">
      <w:pPr>
        <w:tabs>
          <w:tab w:val="num" w:pos="561"/>
        </w:tabs>
        <w:ind w:left="561" w:hanging="56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</w:t>
      </w:r>
      <w:r w:rsidRPr="005C54B3">
        <w:rPr>
          <w:b/>
          <w:i/>
          <w:sz w:val="24"/>
          <w:szCs w:val="24"/>
        </w:rPr>
        <w:t xml:space="preserve">Докладчик: директор  </w:t>
      </w:r>
    </w:p>
    <w:p w:rsidR="007C6E61" w:rsidRDefault="007C6E61" w:rsidP="00BE284F">
      <w:pPr>
        <w:numPr>
          <w:ilvl w:val="0"/>
          <w:numId w:val="30"/>
        </w:numPr>
        <w:tabs>
          <w:tab w:val="clear" w:pos="720"/>
          <w:tab w:val="num" w:pos="561"/>
        </w:tabs>
        <w:ind w:left="561" w:hanging="561"/>
        <w:rPr>
          <w:sz w:val="24"/>
          <w:szCs w:val="24"/>
        </w:rPr>
      </w:pPr>
      <w:r w:rsidRPr="005C54B3">
        <w:rPr>
          <w:sz w:val="24"/>
          <w:szCs w:val="24"/>
        </w:rPr>
        <w:t>Утвер</w:t>
      </w:r>
      <w:r>
        <w:rPr>
          <w:sz w:val="24"/>
          <w:szCs w:val="24"/>
        </w:rPr>
        <w:t>ждение учебного плана  на 201</w:t>
      </w:r>
      <w:r w:rsidR="003078E2">
        <w:rPr>
          <w:sz w:val="24"/>
          <w:szCs w:val="24"/>
        </w:rPr>
        <w:t>3</w:t>
      </w:r>
      <w:r>
        <w:rPr>
          <w:sz w:val="24"/>
          <w:szCs w:val="24"/>
        </w:rPr>
        <w:t>-1</w:t>
      </w:r>
      <w:r w:rsidR="003078E2">
        <w:rPr>
          <w:sz w:val="24"/>
          <w:szCs w:val="24"/>
        </w:rPr>
        <w:t>4</w:t>
      </w:r>
      <w:r w:rsidRPr="005C54B3">
        <w:rPr>
          <w:sz w:val="24"/>
          <w:szCs w:val="24"/>
        </w:rPr>
        <w:t xml:space="preserve"> учебный год.</w:t>
      </w:r>
      <w:r>
        <w:rPr>
          <w:sz w:val="24"/>
          <w:szCs w:val="24"/>
        </w:rPr>
        <w:t xml:space="preserve"> </w:t>
      </w:r>
    </w:p>
    <w:p w:rsidR="007C6E61" w:rsidRPr="005C54B3" w:rsidRDefault="007C6E61" w:rsidP="00BE284F">
      <w:pPr>
        <w:numPr>
          <w:ilvl w:val="0"/>
          <w:numId w:val="30"/>
        </w:numPr>
        <w:tabs>
          <w:tab w:val="clear" w:pos="720"/>
          <w:tab w:val="num" w:pos="561"/>
        </w:tabs>
        <w:ind w:left="561" w:hanging="561"/>
        <w:rPr>
          <w:sz w:val="24"/>
          <w:szCs w:val="24"/>
        </w:rPr>
      </w:pPr>
      <w:r w:rsidRPr="005C54B3">
        <w:rPr>
          <w:sz w:val="24"/>
          <w:szCs w:val="24"/>
        </w:rPr>
        <w:t>Утвер</w:t>
      </w:r>
      <w:r>
        <w:rPr>
          <w:sz w:val="24"/>
          <w:szCs w:val="24"/>
        </w:rPr>
        <w:t>ждение плана работы на 201</w:t>
      </w:r>
      <w:r w:rsidR="003078E2">
        <w:rPr>
          <w:sz w:val="24"/>
          <w:szCs w:val="24"/>
        </w:rPr>
        <w:t>3-14</w:t>
      </w:r>
      <w:r w:rsidR="001C7716">
        <w:rPr>
          <w:sz w:val="24"/>
          <w:szCs w:val="24"/>
        </w:rPr>
        <w:t xml:space="preserve"> </w:t>
      </w:r>
      <w:r w:rsidRPr="005C54B3">
        <w:rPr>
          <w:sz w:val="24"/>
          <w:szCs w:val="24"/>
        </w:rPr>
        <w:t>учебный год.</w:t>
      </w:r>
    </w:p>
    <w:p w:rsidR="007C6E61" w:rsidRDefault="007C6E61" w:rsidP="007C6E61">
      <w:pPr>
        <w:shd w:val="clear" w:color="auto" w:fill="FFFFFF"/>
        <w:spacing w:line="413" w:lineRule="exact"/>
        <w:ind w:left="108"/>
        <w:jc w:val="center"/>
        <w:rPr>
          <w:b/>
          <w:bCs/>
          <w:spacing w:val="-3"/>
          <w:sz w:val="24"/>
          <w:szCs w:val="24"/>
        </w:rPr>
      </w:pPr>
    </w:p>
    <w:p w:rsidR="007C6E61" w:rsidRDefault="007C6E61" w:rsidP="007C6E61">
      <w:pPr>
        <w:shd w:val="clear" w:color="auto" w:fill="FFFFFF"/>
        <w:spacing w:line="413" w:lineRule="exact"/>
        <w:ind w:left="108"/>
        <w:jc w:val="center"/>
        <w:rPr>
          <w:b/>
          <w:bCs/>
          <w:spacing w:val="-3"/>
          <w:sz w:val="24"/>
          <w:szCs w:val="24"/>
        </w:rPr>
      </w:pPr>
      <w:r w:rsidRPr="005C54B3">
        <w:rPr>
          <w:b/>
          <w:bCs/>
          <w:spacing w:val="-3"/>
          <w:sz w:val="24"/>
          <w:szCs w:val="24"/>
        </w:rPr>
        <w:t>Ноябрь</w:t>
      </w:r>
    </w:p>
    <w:p w:rsidR="00BE787E" w:rsidRPr="00BE787E" w:rsidRDefault="00BE787E" w:rsidP="00BE787E">
      <w:pPr>
        <w:pStyle w:val="af8"/>
        <w:numPr>
          <w:ilvl w:val="0"/>
          <w:numId w:val="31"/>
        </w:numPr>
        <w:shd w:val="clear" w:color="auto" w:fill="FFFFFF"/>
        <w:spacing w:line="413" w:lineRule="exact"/>
        <w:rPr>
          <w:rFonts w:ascii="Times New Roman" w:hAnsi="Times New Roman" w:cs="Times New Roman"/>
          <w:b/>
          <w:sz w:val="24"/>
          <w:szCs w:val="24"/>
        </w:rPr>
      </w:pPr>
      <w:r w:rsidRPr="00BE787E">
        <w:rPr>
          <w:rFonts w:ascii="Times New Roman" w:hAnsi="Times New Roman" w:cs="Times New Roman"/>
          <w:b/>
          <w:sz w:val="24"/>
          <w:szCs w:val="24"/>
        </w:rPr>
        <w:t>«Создание здоровьесберегающей среды в школе – интернате»</w:t>
      </w:r>
    </w:p>
    <w:p w:rsidR="007C6E61" w:rsidRPr="00BE787E" w:rsidRDefault="007C6E61" w:rsidP="00BE787E">
      <w:pPr>
        <w:pStyle w:val="af8"/>
        <w:numPr>
          <w:ilvl w:val="0"/>
          <w:numId w:val="3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BE787E">
        <w:rPr>
          <w:rFonts w:ascii="Times New Roman" w:hAnsi="Times New Roman" w:cs="Times New Roman"/>
          <w:sz w:val="24"/>
          <w:szCs w:val="24"/>
        </w:rPr>
        <w:t xml:space="preserve">Анализ итогов </w:t>
      </w:r>
      <w:r w:rsidR="003078E2" w:rsidRPr="00BE787E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BE787E">
        <w:rPr>
          <w:rFonts w:ascii="Times New Roman" w:hAnsi="Times New Roman" w:cs="Times New Roman"/>
          <w:sz w:val="24"/>
          <w:szCs w:val="24"/>
        </w:rPr>
        <w:t xml:space="preserve"> за 1 четверть 201</w:t>
      </w:r>
      <w:r w:rsidR="003078E2" w:rsidRPr="00BE787E">
        <w:rPr>
          <w:rFonts w:ascii="Times New Roman" w:hAnsi="Times New Roman" w:cs="Times New Roman"/>
          <w:sz w:val="24"/>
          <w:szCs w:val="24"/>
        </w:rPr>
        <w:t>3</w:t>
      </w:r>
      <w:r w:rsidRPr="00BE787E">
        <w:rPr>
          <w:rFonts w:ascii="Times New Roman" w:hAnsi="Times New Roman" w:cs="Times New Roman"/>
          <w:sz w:val="24"/>
          <w:szCs w:val="24"/>
        </w:rPr>
        <w:t>-201</w:t>
      </w:r>
      <w:r w:rsidR="003078E2" w:rsidRPr="00BE787E">
        <w:rPr>
          <w:rFonts w:ascii="Times New Roman" w:hAnsi="Times New Roman" w:cs="Times New Roman"/>
          <w:sz w:val="24"/>
          <w:szCs w:val="24"/>
        </w:rPr>
        <w:t>4</w:t>
      </w:r>
      <w:r w:rsidRPr="00BE787E">
        <w:rPr>
          <w:rFonts w:ascii="Times New Roman" w:hAnsi="Times New Roman" w:cs="Times New Roman"/>
          <w:sz w:val="24"/>
          <w:szCs w:val="24"/>
        </w:rPr>
        <w:t xml:space="preserve"> учебного года. </w:t>
      </w:r>
    </w:p>
    <w:p w:rsidR="001C7716" w:rsidRDefault="007C6E61" w:rsidP="001C7716">
      <w:pPr>
        <w:ind w:left="106"/>
        <w:rPr>
          <w:sz w:val="24"/>
          <w:szCs w:val="24"/>
        </w:rPr>
      </w:pPr>
      <w:r w:rsidRPr="005C54B3">
        <w:rPr>
          <w:sz w:val="24"/>
          <w:szCs w:val="24"/>
        </w:rPr>
        <w:t xml:space="preserve">                                                     </w:t>
      </w:r>
    </w:p>
    <w:p w:rsidR="007C6E61" w:rsidRDefault="007C6E61" w:rsidP="003078E2">
      <w:pPr>
        <w:shd w:val="clear" w:color="auto" w:fill="FFFFFF"/>
        <w:spacing w:line="413" w:lineRule="exact"/>
        <w:ind w:left="85"/>
        <w:jc w:val="center"/>
        <w:rPr>
          <w:b/>
          <w:bCs/>
          <w:spacing w:val="-3"/>
          <w:sz w:val="24"/>
          <w:szCs w:val="24"/>
        </w:rPr>
      </w:pPr>
      <w:r w:rsidRPr="005C54B3">
        <w:rPr>
          <w:b/>
          <w:bCs/>
          <w:spacing w:val="-3"/>
          <w:sz w:val="24"/>
          <w:szCs w:val="24"/>
        </w:rPr>
        <w:t>Январь</w:t>
      </w:r>
    </w:p>
    <w:p w:rsidR="003078E2" w:rsidRPr="003078E2" w:rsidRDefault="00BE787E" w:rsidP="003078E2">
      <w:pPr>
        <w:pStyle w:val="af8"/>
        <w:numPr>
          <w:ilvl w:val="0"/>
          <w:numId w:val="68"/>
        </w:numPr>
        <w:shd w:val="clear" w:color="auto" w:fill="FFFFFF"/>
        <w:spacing w:line="413" w:lineRule="exact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«Воспитание творческой индивидуальности личности школьника в урочное и внеурочное время»</w:t>
      </w:r>
    </w:p>
    <w:p w:rsidR="004873FD" w:rsidRPr="003078E2" w:rsidRDefault="007C6E61" w:rsidP="003078E2">
      <w:pPr>
        <w:numPr>
          <w:ilvl w:val="0"/>
          <w:numId w:val="68"/>
        </w:numPr>
        <w:rPr>
          <w:sz w:val="24"/>
          <w:szCs w:val="24"/>
        </w:rPr>
      </w:pPr>
      <w:r w:rsidRPr="005C54B3">
        <w:rPr>
          <w:sz w:val="24"/>
          <w:szCs w:val="24"/>
        </w:rPr>
        <w:t>Анализ итогов ус</w:t>
      </w:r>
      <w:r>
        <w:rPr>
          <w:sz w:val="24"/>
          <w:szCs w:val="24"/>
        </w:rPr>
        <w:t>певаемости за 1-е полугодие 201</w:t>
      </w:r>
      <w:r w:rsidR="003078E2">
        <w:rPr>
          <w:sz w:val="24"/>
          <w:szCs w:val="24"/>
        </w:rPr>
        <w:t>3</w:t>
      </w:r>
      <w:r>
        <w:rPr>
          <w:sz w:val="24"/>
          <w:szCs w:val="24"/>
        </w:rPr>
        <w:t>-201</w:t>
      </w:r>
      <w:r w:rsidR="003078E2">
        <w:rPr>
          <w:sz w:val="24"/>
          <w:szCs w:val="24"/>
        </w:rPr>
        <w:t>4 учебного года</w:t>
      </w:r>
      <w:r w:rsidRPr="003078E2">
        <w:rPr>
          <w:sz w:val="24"/>
          <w:szCs w:val="24"/>
        </w:rPr>
        <w:t xml:space="preserve">                   </w:t>
      </w:r>
      <w:r w:rsidR="003078E2" w:rsidRPr="003078E2">
        <w:rPr>
          <w:sz w:val="24"/>
          <w:szCs w:val="24"/>
        </w:rPr>
        <w:t xml:space="preserve">         </w:t>
      </w:r>
    </w:p>
    <w:p w:rsidR="007C6E61" w:rsidRDefault="004873FD" w:rsidP="00BE284F">
      <w:pPr>
        <w:pStyle w:val="af8"/>
        <w:numPr>
          <w:ilvl w:val="0"/>
          <w:numId w:val="68"/>
        </w:numPr>
        <w:tabs>
          <w:tab w:val="num" w:pos="374"/>
        </w:tabs>
        <w:rPr>
          <w:rFonts w:ascii="Times New Roman" w:hAnsi="Times New Roman" w:cs="Times New Roman"/>
          <w:sz w:val="24"/>
          <w:szCs w:val="24"/>
        </w:rPr>
      </w:pPr>
      <w:r w:rsidRPr="004873FD">
        <w:rPr>
          <w:rFonts w:ascii="Times New Roman" w:hAnsi="Times New Roman" w:cs="Times New Roman"/>
          <w:sz w:val="24"/>
          <w:szCs w:val="24"/>
        </w:rPr>
        <w:t>Анализ воспитательной работы за 1-е полугодие 2012-2013 учебного года</w:t>
      </w:r>
    </w:p>
    <w:p w:rsidR="003078E2" w:rsidRDefault="003078E2" w:rsidP="00BE284F">
      <w:pPr>
        <w:pStyle w:val="af8"/>
        <w:numPr>
          <w:ilvl w:val="0"/>
          <w:numId w:val="68"/>
        </w:numPr>
        <w:tabs>
          <w:tab w:val="num" w:pos="37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школы – интерната за 1-е полугодие 2013 – 2014 учебного года</w:t>
      </w:r>
    </w:p>
    <w:p w:rsidR="004873FD" w:rsidRPr="004873FD" w:rsidRDefault="004873FD" w:rsidP="004873FD">
      <w:pPr>
        <w:tabs>
          <w:tab w:val="num" w:pos="374"/>
        </w:tabs>
        <w:ind w:left="360"/>
        <w:rPr>
          <w:sz w:val="24"/>
          <w:szCs w:val="24"/>
        </w:rPr>
      </w:pPr>
      <w:r w:rsidRPr="004873FD">
        <w:rPr>
          <w:sz w:val="24"/>
          <w:szCs w:val="24"/>
        </w:rPr>
        <w:t xml:space="preserve">                                                           </w:t>
      </w:r>
    </w:p>
    <w:p w:rsidR="007C6E61" w:rsidRPr="005C54B3" w:rsidRDefault="007C6E61" w:rsidP="004873FD">
      <w:pPr>
        <w:tabs>
          <w:tab w:val="num" w:pos="374"/>
        </w:tabs>
        <w:rPr>
          <w:b/>
          <w:bCs/>
          <w:spacing w:val="-3"/>
          <w:sz w:val="24"/>
          <w:szCs w:val="24"/>
        </w:rPr>
      </w:pPr>
    </w:p>
    <w:p w:rsidR="007C6E61" w:rsidRDefault="007C6E61" w:rsidP="007C6E61">
      <w:pPr>
        <w:shd w:val="clear" w:color="auto" w:fill="FFFFFF"/>
        <w:ind w:left="85"/>
        <w:jc w:val="center"/>
        <w:rPr>
          <w:b/>
          <w:bCs/>
          <w:spacing w:val="-3"/>
          <w:sz w:val="24"/>
          <w:szCs w:val="24"/>
        </w:rPr>
      </w:pPr>
    </w:p>
    <w:p w:rsidR="007C6E61" w:rsidRDefault="007C6E61" w:rsidP="007C6E61">
      <w:pPr>
        <w:shd w:val="clear" w:color="auto" w:fill="FFFFFF"/>
        <w:ind w:left="85"/>
        <w:jc w:val="center"/>
        <w:rPr>
          <w:b/>
          <w:bCs/>
          <w:spacing w:val="-3"/>
          <w:sz w:val="24"/>
          <w:szCs w:val="24"/>
        </w:rPr>
      </w:pPr>
      <w:r w:rsidRPr="005C54B3">
        <w:rPr>
          <w:b/>
          <w:bCs/>
          <w:spacing w:val="-3"/>
          <w:sz w:val="24"/>
          <w:szCs w:val="24"/>
        </w:rPr>
        <w:t>Март</w:t>
      </w:r>
    </w:p>
    <w:p w:rsidR="007C6E61" w:rsidRPr="00BE787E" w:rsidRDefault="007C6E61" w:rsidP="003078E2">
      <w:pPr>
        <w:shd w:val="clear" w:color="auto" w:fill="FFFFFF"/>
        <w:ind w:left="85"/>
        <w:rPr>
          <w:b/>
          <w:sz w:val="24"/>
          <w:szCs w:val="24"/>
        </w:rPr>
      </w:pPr>
      <w:r w:rsidRPr="00BE787E">
        <w:rPr>
          <w:b/>
          <w:bCs/>
          <w:spacing w:val="-3"/>
          <w:sz w:val="24"/>
          <w:szCs w:val="24"/>
        </w:rPr>
        <w:t xml:space="preserve">1. </w:t>
      </w:r>
      <w:r w:rsidR="00BE787E" w:rsidRPr="00BE787E">
        <w:rPr>
          <w:b/>
          <w:bCs/>
          <w:spacing w:val="-3"/>
          <w:sz w:val="24"/>
          <w:szCs w:val="24"/>
        </w:rPr>
        <w:t xml:space="preserve">«Организация </w:t>
      </w:r>
      <w:r w:rsidR="00BE787E">
        <w:rPr>
          <w:b/>
          <w:bCs/>
          <w:spacing w:val="-3"/>
          <w:sz w:val="24"/>
          <w:szCs w:val="24"/>
        </w:rPr>
        <w:t>процесса по формированию умения рассуждать учащихся начальных классов»</w:t>
      </w:r>
    </w:p>
    <w:p w:rsidR="007C6E61" w:rsidRPr="00BE787E" w:rsidRDefault="007C6E61" w:rsidP="00BE78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C54B3">
        <w:rPr>
          <w:sz w:val="24"/>
          <w:szCs w:val="24"/>
        </w:rPr>
        <w:t>Анализ итогов</w:t>
      </w:r>
      <w:r>
        <w:rPr>
          <w:sz w:val="24"/>
          <w:szCs w:val="24"/>
        </w:rPr>
        <w:t xml:space="preserve"> успеваемости</w:t>
      </w:r>
      <w:r w:rsidR="004873FD">
        <w:rPr>
          <w:sz w:val="24"/>
          <w:szCs w:val="24"/>
        </w:rPr>
        <w:t xml:space="preserve"> и воспитательной работы</w:t>
      </w:r>
      <w:r>
        <w:rPr>
          <w:sz w:val="24"/>
          <w:szCs w:val="24"/>
        </w:rPr>
        <w:t xml:space="preserve"> за 3 четверть 201</w:t>
      </w:r>
      <w:r w:rsidR="003078E2">
        <w:rPr>
          <w:sz w:val="24"/>
          <w:szCs w:val="24"/>
        </w:rPr>
        <w:t>3</w:t>
      </w:r>
      <w:r>
        <w:rPr>
          <w:sz w:val="24"/>
          <w:szCs w:val="24"/>
        </w:rPr>
        <w:t>-201</w:t>
      </w:r>
      <w:r w:rsidR="003078E2">
        <w:rPr>
          <w:sz w:val="24"/>
          <w:szCs w:val="24"/>
        </w:rPr>
        <w:t>4</w:t>
      </w:r>
      <w:r w:rsidRPr="005C54B3">
        <w:rPr>
          <w:sz w:val="24"/>
          <w:szCs w:val="24"/>
        </w:rPr>
        <w:t xml:space="preserve"> учебного года.</w:t>
      </w:r>
      <w:r>
        <w:rPr>
          <w:sz w:val="24"/>
          <w:szCs w:val="24"/>
        </w:rPr>
        <w:t xml:space="preserve">                                       </w:t>
      </w:r>
    </w:p>
    <w:p w:rsidR="007C6E61" w:rsidRDefault="007C6E61" w:rsidP="004873FD">
      <w:pPr>
        <w:tabs>
          <w:tab w:val="num" w:pos="374"/>
        </w:tabs>
        <w:ind w:left="85" w:hanging="85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3. </w:t>
      </w:r>
      <w:r w:rsidR="004873FD">
        <w:rPr>
          <w:sz w:val="24"/>
          <w:szCs w:val="24"/>
        </w:rPr>
        <w:t>О подготовке к выпускным экзаменам</w:t>
      </w:r>
    </w:p>
    <w:p w:rsidR="007C6E61" w:rsidRPr="005C54B3" w:rsidRDefault="007C6E61" w:rsidP="007C6E61">
      <w:pPr>
        <w:shd w:val="clear" w:color="auto" w:fill="FFFFFF"/>
        <w:spacing w:line="413" w:lineRule="exact"/>
        <w:ind w:left="101" w:right="1843" w:firstLine="4397"/>
        <w:jc w:val="both"/>
        <w:rPr>
          <w:b/>
          <w:bCs/>
          <w:sz w:val="24"/>
          <w:szCs w:val="24"/>
        </w:rPr>
      </w:pPr>
      <w:r w:rsidRPr="005C54B3">
        <w:rPr>
          <w:b/>
          <w:bCs/>
          <w:sz w:val="24"/>
          <w:szCs w:val="24"/>
        </w:rPr>
        <w:t xml:space="preserve">Май </w:t>
      </w:r>
    </w:p>
    <w:p w:rsidR="007C6E61" w:rsidRPr="00BE787E" w:rsidRDefault="007C6E61" w:rsidP="00BE787E">
      <w:pPr>
        <w:numPr>
          <w:ilvl w:val="0"/>
          <w:numId w:val="32"/>
        </w:numPr>
        <w:spacing w:line="240" w:lineRule="atLeast"/>
        <w:rPr>
          <w:sz w:val="24"/>
          <w:szCs w:val="24"/>
        </w:rPr>
      </w:pPr>
      <w:r w:rsidRPr="005C54B3">
        <w:rPr>
          <w:sz w:val="24"/>
          <w:szCs w:val="24"/>
        </w:rPr>
        <w:t>О допуске к экзаменам учащихся 9 класс</w:t>
      </w:r>
      <w:r w:rsidR="004873FD">
        <w:rPr>
          <w:sz w:val="24"/>
          <w:szCs w:val="24"/>
        </w:rPr>
        <w:t>а</w:t>
      </w:r>
      <w:r w:rsidRPr="005C54B3">
        <w:rPr>
          <w:sz w:val="24"/>
          <w:szCs w:val="24"/>
        </w:rPr>
        <w:t>.</w:t>
      </w:r>
      <w:r w:rsidRPr="00BE787E">
        <w:rPr>
          <w:sz w:val="24"/>
          <w:szCs w:val="24"/>
        </w:rPr>
        <w:t xml:space="preserve">                                            </w:t>
      </w:r>
    </w:p>
    <w:p w:rsidR="003078E2" w:rsidRPr="00BE787E" w:rsidRDefault="009E3B01" w:rsidP="00BE787E">
      <w:pPr>
        <w:numPr>
          <w:ilvl w:val="0"/>
          <w:numId w:val="32"/>
        </w:num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О переводе учащихся 1-4</w:t>
      </w:r>
      <w:r w:rsidR="007C6E61" w:rsidRPr="005C54B3">
        <w:rPr>
          <w:sz w:val="24"/>
          <w:szCs w:val="24"/>
        </w:rPr>
        <w:t xml:space="preserve">, 5-8, </w:t>
      </w:r>
      <w:r w:rsidR="004873FD">
        <w:rPr>
          <w:sz w:val="24"/>
          <w:szCs w:val="24"/>
        </w:rPr>
        <w:t>клас</w:t>
      </w:r>
      <w:r w:rsidR="007C6E61" w:rsidRPr="005C54B3">
        <w:rPr>
          <w:sz w:val="24"/>
          <w:szCs w:val="24"/>
        </w:rPr>
        <w:t>сов.</w:t>
      </w:r>
    </w:p>
    <w:p w:rsidR="003078E2" w:rsidRDefault="003078E2" w:rsidP="00BE787E">
      <w:pPr>
        <w:numPr>
          <w:ilvl w:val="0"/>
          <w:numId w:val="32"/>
        </w:num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Анализ работы педагогического коллектива за</w:t>
      </w:r>
      <w:r w:rsidR="00BE787E">
        <w:rPr>
          <w:sz w:val="24"/>
          <w:szCs w:val="24"/>
        </w:rPr>
        <w:t xml:space="preserve"> 2013 - 2014</w:t>
      </w:r>
      <w:r>
        <w:rPr>
          <w:sz w:val="24"/>
          <w:szCs w:val="24"/>
        </w:rPr>
        <w:t xml:space="preserve"> учебный год</w:t>
      </w:r>
    </w:p>
    <w:p w:rsidR="007C6E61" w:rsidRPr="005C54B3" w:rsidRDefault="007C6E61" w:rsidP="007C6E61">
      <w:pPr>
        <w:shd w:val="clear" w:color="auto" w:fill="FFFFFF"/>
        <w:ind w:left="62"/>
        <w:jc w:val="center"/>
        <w:rPr>
          <w:sz w:val="24"/>
          <w:szCs w:val="24"/>
        </w:rPr>
      </w:pPr>
      <w:r w:rsidRPr="005C54B3">
        <w:rPr>
          <w:b/>
          <w:bCs/>
          <w:spacing w:val="-4"/>
          <w:sz w:val="24"/>
          <w:szCs w:val="24"/>
        </w:rPr>
        <w:t>Июнь</w:t>
      </w:r>
    </w:p>
    <w:p w:rsidR="007C6E61" w:rsidRPr="005C54B3" w:rsidRDefault="007C6E61" w:rsidP="007C6E61">
      <w:pPr>
        <w:shd w:val="clear" w:color="auto" w:fill="FFFFFF"/>
        <w:spacing w:before="134"/>
        <w:ind w:left="120"/>
        <w:rPr>
          <w:sz w:val="24"/>
          <w:szCs w:val="24"/>
        </w:rPr>
      </w:pPr>
      <w:r w:rsidRPr="005C54B3">
        <w:rPr>
          <w:spacing w:val="-1"/>
          <w:sz w:val="24"/>
          <w:szCs w:val="24"/>
        </w:rPr>
        <w:t>1. О выпуске учащихся 9 класс</w:t>
      </w:r>
      <w:r w:rsidR="004873FD">
        <w:rPr>
          <w:spacing w:val="-1"/>
          <w:sz w:val="24"/>
          <w:szCs w:val="24"/>
        </w:rPr>
        <w:t>а</w:t>
      </w:r>
    </w:p>
    <w:p w:rsidR="00B00D3B" w:rsidRPr="006B7CEF" w:rsidRDefault="007C6E61" w:rsidP="006B7CEF">
      <w:pPr>
        <w:rPr>
          <w:sz w:val="24"/>
          <w:szCs w:val="24"/>
        </w:rPr>
      </w:pPr>
      <w:r w:rsidRPr="005C54B3">
        <w:rPr>
          <w:sz w:val="24"/>
          <w:szCs w:val="24"/>
        </w:rPr>
        <w:t xml:space="preserve">                                                           Ответственный: заместитель директора по УВР </w:t>
      </w:r>
    </w:p>
    <w:p w:rsidR="00B00D3B" w:rsidRDefault="00B00D3B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9E3B01" w:rsidRDefault="009E3B01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9E3B01" w:rsidRDefault="009E3B01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11D7E" w:rsidRDefault="00311D7E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11D7E" w:rsidRDefault="00311D7E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078E2" w:rsidRDefault="003078E2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078E2" w:rsidRDefault="003078E2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078E2" w:rsidRDefault="003078E2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078E2" w:rsidRDefault="003078E2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3078E2" w:rsidRDefault="003078E2" w:rsidP="007C6E61">
      <w:pPr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7C6E61" w:rsidRPr="00FE626E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E626E">
        <w:rPr>
          <w:rFonts w:ascii="Arial" w:hAnsi="Arial" w:cs="Arial"/>
          <w:b/>
          <w:bCs/>
          <w:i/>
          <w:sz w:val="24"/>
          <w:szCs w:val="24"/>
        </w:rPr>
        <w:t xml:space="preserve">Раздел 4. 2. </w:t>
      </w:r>
      <w:r w:rsidRPr="00FE626E">
        <w:rPr>
          <w:rFonts w:ascii="Arial" w:hAnsi="Arial" w:cs="Arial"/>
          <w:b/>
          <w:i/>
          <w:sz w:val="24"/>
          <w:szCs w:val="24"/>
        </w:rPr>
        <w:t>Совещания при директоре.</w:t>
      </w:r>
    </w:p>
    <w:p w:rsidR="007C6E61" w:rsidRPr="00842835" w:rsidRDefault="007C6E61" w:rsidP="007C6E61">
      <w:pPr>
        <w:jc w:val="center"/>
        <w:rPr>
          <w:b/>
          <w:sz w:val="24"/>
          <w:szCs w:val="24"/>
        </w:rPr>
      </w:pPr>
    </w:p>
    <w:tbl>
      <w:tblPr>
        <w:tblW w:w="1058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1"/>
        <w:gridCol w:w="7321"/>
        <w:gridCol w:w="1980"/>
      </w:tblGrid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732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Обсуждаемые вопросы</w:t>
            </w: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Докладывает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ind w:left="-540" w:firstLine="540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Август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готовности учреждения к новому учебному году (санитарно-гигиенический режим, мероприятий по противопожарной безопасности, техника безопасности, степень готовности классов, </w:t>
            </w:r>
            <w:r w:rsidR="008D5CA6">
              <w:rPr>
                <w:sz w:val="24"/>
                <w:szCs w:val="24"/>
              </w:rPr>
              <w:t>групп</w:t>
            </w:r>
            <w:r w:rsidRPr="00EE639E">
              <w:rPr>
                <w:sz w:val="24"/>
                <w:szCs w:val="24"/>
              </w:rPr>
              <w:t>)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режиме работы школы. О функциональных обязанностях членов администрации школы.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распределении обязанностей и учебной нагрузки.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Состояние учебников и обеспеченность учащ</w:t>
            </w:r>
            <w:r w:rsidR="00B00D3B">
              <w:rPr>
                <w:sz w:val="24"/>
                <w:szCs w:val="24"/>
              </w:rPr>
              <w:t>их</w:t>
            </w:r>
            <w:r w:rsidRPr="00EE639E">
              <w:rPr>
                <w:sz w:val="24"/>
                <w:szCs w:val="24"/>
              </w:rPr>
              <w:t>ся учебниками.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pacing w:val="-8"/>
                <w:sz w:val="24"/>
                <w:szCs w:val="24"/>
              </w:rPr>
              <w:t>О подготовке к проведению Дня знаний.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Заместители директора.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Директор.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 директора по ВР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итогах организации отдыха и оздоровления детей в летние каникулы.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Устройство выпускников, проверка условий их жизни, социальной защите.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результатах смотра кабинетов.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  <w:p w:rsidR="007C6E61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Состояние документации по охране труда.</w:t>
            </w:r>
          </w:p>
          <w:p w:rsidR="004873FD" w:rsidRPr="00EE639E" w:rsidRDefault="004873FD" w:rsidP="004873F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</w:t>
            </w:r>
            <w:r w:rsidR="008D5CA6">
              <w:rPr>
                <w:sz w:val="24"/>
                <w:szCs w:val="24"/>
              </w:rPr>
              <w:t xml:space="preserve"> </w:t>
            </w:r>
            <w:r w:rsidRPr="00EE639E">
              <w:rPr>
                <w:sz w:val="24"/>
                <w:szCs w:val="24"/>
              </w:rPr>
              <w:t>ВР.</w:t>
            </w:r>
          </w:p>
          <w:p w:rsidR="008D5CA6" w:rsidRDefault="008D5CA6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Соц.педагог</w:t>
            </w:r>
          </w:p>
          <w:p w:rsidR="008D5CA6" w:rsidRDefault="008D5CA6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АХЧ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классно-обобщающего контроля в  1, 5 классе.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организации внеурочной деятельности.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мониторинге физической подготовки учащихся, работа ЛФК.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работе диетсестры и повара  по улучшению и разнообразию детского питания.</w:t>
            </w: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подготовке учреждения  к работе в зимних условиях.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проверки оформления и ведения школьной документации.</w:t>
            </w:r>
          </w:p>
          <w:p w:rsidR="007C6E61" w:rsidRPr="00EE639E" w:rsidRDefault="007C6E61" w:rsidP="004873FD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Врач, учитель физкультуры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АХЧ.</w:t>
            </w:r>
          </w:p>
          <w:p w:rsidR="00B00D3B" w:rsidRDefault="00B00D3B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B00D3B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результатах проверок условий проживания воспитанников в семьях родственников во время  выходных и каникулярных  дней.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pacing w:val="-3"/>
                <w:sz w:val="24"/>
                <w:szCs w:val="24"/>
              </w:rPr>
              <w:t xml:space="preserve"> О результатах </w:t>
            </w:r>
            <w:r w:rsidR="00311D7E">
              <w:rPr>
                <w:spacing w:val="-3"/>
                <w:sz w:val="24"/>
                <w:szCs w:val="24"/>
              </w:rPr>
              <w:t>проверки работы учителей математики и физики</w:t>
            </w:r>
          </w:p>
          <w:p w:rsidR="007C6E61" w:rsidRPr="00EE639E" w:rsidRDefault="007C6E61" w:rsidP="004873FD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Результаты инвентаризации матери</w:t>
            </w:r>
            <w:r w:rsidR="008D5CA6">
              <w:rPr>
                <w:sz w:val="24"/>
                <w:szCs w:val="24"/>
              </w:rPr>
              <w:t>альных ценностей в школе, в группах</w:t>
            </w:r>
            <w:r w:rsidRPr="00EE639E">
              <w:rPr>
                <w:sz w:val="24"/>
                <w:szCs w:val="24"/>
              </w:rPr>
              <w:t>, на складах мягкого инвентаря, в столовой.</w:t>
            </w:r>
          </w:p>
          <w:p w:rsidR="007C6E61" w:rsidRPr="00EE639E" w:rsidRDefault="007C6E61" w:rsidP="004873FD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1205BD" w:rsidP="00B00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7C6E61" w:rsidRPr="00EE639E">
              <w:rPr>
                <w:sz w:val="24"/>
                <w:szCs w:val="24"/>
              </w:rPr>
              <w:t>оц.</w:t>
            </w:r>
            <w:r w:rsidR="008D5CA6">
              <w:rPr>
                <w:sz w:val="24"/>
                <w:szCs w:val="24"/>
              </w:rPr>
              <w:t>педагог</w:t>
            </w:r>
          </w:p>
          <w:p w:rsidR="007C6E61" w:rsidRPr="00EE639E" w:rsidRDefault="007C6E61" w:rsidP="007C6E61">
            <w:pPr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Зам.дир. по </w:t>
            </w:r>
            <w:r w:rsidR="008D5CA6">
              <w:rPr>
                <w:sz w:val="24"/>
                <w:szCs w:val="24"/>
              </w:rPr>
              <w:t>У</w:t>
            </w:r>
            <w:r w:rsidRPr="00EE639E">
              <w:rPr>
                <w:sz w:val="24"/>
                <w:szCs w:val="24"/>
              </w:rPr>
              <w:t>ВР.</w:t>
            </w:r>
          </w:p>
          <w:p w:rsidR="007C6E61" w:rsidRPr="00EE639E" w:rsidRDefault="007C6E61" w:rsidP="001205B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Бухгалтер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выполнении плана внутришкольных противоэпидемиологических мероприятий по профилактике гриппа и ОРВИ.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Поиск новых подходов к организации самоподготовки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работе органов самоуправления по формированию ответственного отношения к учёбе.</w:t>
            </w:r>
          </w:p>
          <w:p w:rsidR="007C6E61" w:rsidRPr="00EE639E" w:rsidRDefault="001D0FD6" w:rsidP="00487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результатах проверки посещения учащимися школьной библиотеки</w:t>
            </w: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Врач</w:t>
            </w:r>
          </w:p>
          <w:p w:rsidR="007C6E61" w:rsidRPr="00EE639E" w:rsidRDefault="007C6E61" w:rsidP="007C6E61">
            <w:pPr>
              <w:rPr>
                <w:sz w:val="24"/>
                <w:szCs w:val="24"/>
              </w:rPr>
            </w:pPr>
          </w:p>
          <w:p w:rsidR="007C6E61" w:rsidRPr="00EE639E" w:rsidRDefault="007C6E61" w:rsidP="00B00D3B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 директора  по </w:t>
            </w:r>
            <w:r w:rsidR="00B00D3B">
              <w:rPr>
                <w:sz w:val="24"/>
                <w:szCs w:val="24"/>
              </w:rPr>
              <w:t>ВР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4873FD" w:rsidRPr="00EE639E" w:rsidRDefault="007C6E61" w:rsidP="004873FD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Зам.директора </w:t>
            </w:r>
          </w:p>
          <w:p w:rsidR="007C6E61" w:rsidRPr="00EE639E" w:rsidRDefault="008D5CA6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УВР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7321" w:type="dxa"/>
          </w:tcPr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Условия проживания  воспитанников в семьях родственников во время  выходных и каникулярных  дней.</w:t>
            </w:r>
          </w:p>
          <w:p w:rsidR="008D5CA6" w:rsidRDefault="001D0FD6" w:rsidP="00487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проверки посещаемости кружков</w:t>
            </w:r>
          </w:p>
          <w:p w:rsidR="001D0FD6" w:rsidRDefault="001D0FD6" w:rsidP="004873FD">
            <w:pPr>
              <w:rPr>
                <w:sz w:val="24"/>
                <w:szCs w:val="24"/>
              </w:rPr>
            </w:pPr>
          </w:p>
          <w:p w:rsidR="007C6E61" w:rsidRPr="00EE639E" w:rsidRDefault="007C6E61" w:rsidP="004873FD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Анализ пропусков занятий по болезни за 1 полугодие.</w:t>
            </w:r>
          </w:p>
          <w:p w:rsidR="007C6E61" w:rsidRPr="00EE639E" w:rsidRDefault="007C6E61" w:rsidP="004873FD">
            <w:pPr>
              <w:widowControl w:val="0"/>
              <w:autoSpaceDE w:val="0"/>
              <w:autoSpaceDN w:val="0"/>
              <w:adjustRightInd w:val="0"/>
              <w:ind w:left="405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Default="001D0FD6" w:rsidP="0039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Зам.директора</w:t>
            </w:r>
            <w:r w:rsidR="007C6E61" w:rsidRPr="00EE639E">
              <w:rPr>
                <w:sz w:val="24"/>
                <w:szCs w:val="24"/>
              </w:rPr>
              <w:t xml:space="preserve">по </w:t>
            </w:r>
            <w:r w:rsidR="008D5CA6">
              <w:rPr>
                <w:sz w:val="24"/>
                <w:szCs w:val="24"/>
              </w:rPr>
              <w:t>ВР</w:t>
            </w:r>
            <w:r w:rsidR="00393ACF">
              <w:rPr>
                <w:sz w:val="24"/>
                <w:szCs w:val="24"/>
              </w:rPr>
              <w:t xml:space="preserve">   </w:t>
            </w:r>
            <w:r w:rsidR="008D5CA6">
              <w:rPr>
                <w:sz w:val="24"/>
                <w:szCs w:val="24"/>
              </w:rPr>
              <w:t>соц.педагог</w:t>
            </w:r>
          </w:p>
          <w:p w:rsidR="001D0FD6" w:rsidRPr="00EE639E" w:rsidRDefault="001D0FD6" w:rsidP="00393A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Зам.директора по УВР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Врач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7321" w:type="dxa"/>
          </w:tcPr>
          <w:p w:rsidR="004873FD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</w:t>
            </w:r>
            <w:r w:rsidRPr="004873FD">
              <w:rPr>
                <w:sz w:val="24"/>
                <w:szCs w:val="24"/>
              </w:rPr>
              <w:t xml:space="preserve">О расходовании    денег,    выдаваемых воспитанникам на личные расходы </w:t>
            </w:r>
          </w:p>
          <w:p w:rsidR="007C6E61" w:rsidRPr="004873FD" w:rsidRDefault="007C6E61" w:rsidP="00BE284F">
            <w:pPr>
              <w:rPr>
                <w:sz w:val="24"/>
                <w:szCs w:val="24"/>
              </w:rPr>
            </w:pPr>
            <w:r w:rsidRPr="004873FD">
              <w:rPr>
                <w:sz w:val="24"/>
                <w:szCs w:val="24"/>
              </w:rPr>
              <w:t>О ходе выполнения плана по военно-патриотическому воспитанию.</w:t>
            </w:r>
          </w:p>
          <w:p w:rsidR="008D5CA6" w:rsidRDefault="008D5CA6" w:rsidP="00BE284F">
            <w:pPr>
              <w:rPr>
                <w:sz w:val="24"/>
                <w:szCs w:val="24"/>
              </w:rPr>
            </w:pP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Анализ уровня заболеваемости и травматизма учащихся школы за 20</w:t>
            </w:r>
            <w:r w:rsidR="001D0FD6">
              <w:rPr>
                <w:sz w:val="24"/>
                <w:szCs w:val="24"/>
              </w:rPr>
              <w:t>13</w:t>
            </w:r>
            <w:r w:rsidRPr="00EE639E">
              <w:rPr>
                <w:sz w:val="24"/>
                <w:szCs w:val="24"/>
              </w:rPr>
              <w:t xml:space="preserve"> год. Мониторинг за последние три года в сравнении.</w:t>
            </w:r>
          </w:p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предварительном распределении выпускников учащихся  9,   класс</w:t>
            </w:r>
            <w:r w:rsidR="00BE284F">
              <w:rPr>
                <w:sz w:val="24"/>
                <w:szCs w:val="24"/>
              </w:rPr>
              <w:t>а</w:t>
            </w:r>
            <w:r w:rsidRPr="00EE639E">
              <w:rPr>
                <w:sz w:val="24"/>
                <w:szCs w:val="24"/>
              </w:rPr>
              <w:t xml:space="preserve">. </w:t>
            </w:r>
          </w:p>
          <w:p w:rsidR="007C6E61" w:rsidRPr="00EE639E" w:rsidRDefault="007C6E61" w:rsidP="00BE284F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8D5CA6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Соц.педагог</w:t>
            </w:r>
          </w:p>
          <w:p w:rsidR="008D5CA6" w:rsidRDefault="008D5CA6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Врач.</w:t>
            </w:r>
          </w:p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</w:p>
          <w:p w:rsidR="00393ACF" w:rsidRPr="00EE639E" w:rsidRDefault="007C6E61" w:rsidP="00393ACF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321" w:type="dxa"/>
          </w:tcPr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посещаемости  кружков и секций  учащимися  начальных классов.</w:t>
            </w:r>
          </w:p>
          <w:p w:rsidR="00393ACF" w:rsidRDefault="00393ACF" w:rsidP="00BE284F">
            <w:pPr>
              <w:rPr>
                <w:sz w:val="24"/>
                <w:szCs w:val="24"/>
              </w:rPr>
            </w:pPr>
          </w:p>
          <w:p w:rsidR="00393ACF" w:rsidRDefault="00393ACF" w:rsidP="00BE284F">
            <w:pPr>
              <w:rPr>
                <w:sz w:val="24"/>
                <w:szCs w:val="24"/>
              </w:rPr>
            </w:pPr>
          </w:p>
          <w:p w:rsidR="00393ACF" w:rsidRDefault="00393ACF" w:rsidP="00BE284F">
            <w:pPr>
              <w:rPr>
                <w:sz w:val="24"/>
                <w:szCs w:val="24"/>
              </w:rPr>
            </w:pP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Анализ состояния  работы воспитателей по профилактике табакокурения, алкоголизма и наркомании среди воспитанников.</w:t>
            </w:r>
          </w:p>
          <w:p w:rsidR="007C6E61" w:rsidRPr="00EE639E" w:rsidRDefault="007C6E61" w:rsidP="00BE284F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Педагог доп.образования</w:t>
            </w:r>
          </w:p>
          <w:p w:rsidR="007C6E61" w:rsidRPr="00EE639E" w:rsidRDefault="007C6E61" w:rsidP="00393AC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7321" w:type="dxa"/>
          </w:tcPr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pacing w:val="-8"/>
                <w:sz w:val="24"/>
                <w:szCs w:val="24"/>
              </w:rPr>
              <w:t xml:space="preserve">Анализ деятельности </w:t>
            </w:r>
            <w:r w:rsidRPr="00EE639E">
              <w:rPr>
                <w:sz w:val="24"/>
                <w:szCs w:val="24"/>
              </w:rPr>
              <w:t xml:space="preserve"> педагогов дополнительного образования в учреждении.</w:t>
            </w:r>
          </w:p>
          <w:p w:rsidR="00393ACF" w:rsidRDefault="00393ACF" w:rsidP="00BE284F">
            <w:pPr>
              <w:jc w:val="both"/>
              <w:rPr>
                <w:sz w:val="24"/>
                <w:szCs w:val="24"/>
              </w:rPr>
            </w:pPr>
          </w:p>
          <w:p w:rsidR="00393ACF" w:rsidRDefault="00393ACF" w:rsidP="00BE284F">
            <w:pPr>
              <w:jc w:val="both"/>
              <w:rPr>
                <w:sz w:val="24"/>
                <w:szCs w:val="24"/>
              </w:rPr>
            </w:pPr>
          </w:p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графике отпусков работников школы.</w:t>
            </w:r>
          </w:p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pacing w:val="-7"/>
                <w:sz w:val="24"/>
                <w:szCs w:val="24"/>
              </w:rPr>
              <w:t xml:space="preserve">О предварительной расстановке кадров и распределении учебной нагрузки  педагогов </w:t>
            </w:r>
            <w:r w:rsidRPr="00EE639E">
              <w:rPr>
                <w:sz w:val="24"/>
                <w:szCs w:val="24"/>
              </w:rPr>
              <w:t>на следующий учебный год</w:t>
            </w:r>
          </w:p>
          <w:p w:rsidR="007C6E61" w:rsidRPr="00EE639E" w:rsidRDefault="007C6E61" w:rsidP="00BE284F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Педагог доп.образования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Заместители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7321" w:type="dxa"/>
          </w:tcPr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выполнении учебных программ по предметам.</w:t>
            </w:r>
          </w:p>
          <w:p w:rsidR="00393ACF" w:rsidRDefault="00393ACF" w:rsidP="00BE284F">
            <w:pPr>
              <w:rPr>
                <w:sz w:val="24"/>
                <w:szCs w:val="24"/>
              </w:rPr>
            </w:pP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материально-техническом обеспечении школы на новый учебный год. </w:t>
            </w: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Об организации отдыха и оздоровления детей в летние каникулы.</w:t>
            </w: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Подведение итогов работы школы и о подготовке учебного плана школы на следующий учебный год.</w:t>
            </w:r>
          </w:p>
          <w:p w:rsidR="007C6E61" w:rsidRPr="00EE639E" w:rsidRDefault="007C6E61" w:rsidP="00BE284F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Директор</w:t>
            </w:r>
          </w:p>
          <w:p w:rsidR="00393ACF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 директора по АХЧ </w:t>
            </w:r>
          </w:p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EE639E" w:rsidRDefault="007C6E61" w:rsidP="00BE284F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Заместители</w:t>
            </w:r>
          </w:p>
        </w:tc>
      </w:tr>
      <w:tr w:rsidR="007C6E61" w:rsidRPr="00EE639E" w:rsidTr="007C6E61">
        <w:tc>
          <w:tcPr>
            <w:tcW w:w="128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Июнь</w:t>
            </w:r>
          </w:p>
        </w:tc>
        <w:tc>
          <w:tcPr>
            <w:tcW w:w="7321" w:type="dxa"/>
          </w:tcPr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О комплектовании библиотеки учебной и методической литературой на новый учебный год </w:t>
            </w:r>
          </w:p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О распределении выпускников.</w:t>
            </w:r>
          </w:p>
          <w:p w:rsidR="007C6E61" w:rsidRPr="00EE639E" w:rsidRDefault="007C6E61" w:rsidP="00BE284F">
            <w:pPr>
              <w:jc w:val="both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О результатах  сдачи </w:t>
            </w:r>
            <w:r w:rsidR="00BE284F">
              <w:rPr>
                <w:sz w:val="24"/>
                <w:szCs w:val="24"/>
              </w:rPr>
              <w:t>экзаменов</w:t>
            </w:r>
            <w:r w:rsidRPr="00EE639E">
              <w:rPr>
                <w:sz w:val="24"/>
                <w:szCs w:val="24"/>
              </w:rPr>
              <w:t xml:space="preserve"> учащимися 9 класс</w:t>
            </w:r>
            <w:r w:rsidR="00BE284F">
              <w:rPr>
                <w:sz w:val="24"/>
                <w:szCs w:val="24"/>
              </w:rPr>
              <w:t>а</w:t>
            </w:r>
            <w:r w:rsidRPr="00EE639E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Зав. библиотекой.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Кл.руководители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Зам.дир по УВР </w:t>
            </w:r>
          </w:p>
        </w:tc>
      </w:tr>
    </w:tbl>
    <w:p w:rsidR="007C6E61" w:rsidRPr="004C07AD" w:rsidRDefault="007C6E61" w:rsidP="007C6E61"/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jc w:val="center"/>
        <w:rPr>
          <w:b/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842835" w:rsidRDefault="007C6E61" w:rsidP="007C6E61">
      <w:pPr>
        <w:rPr>
          <w:sz w:val="24"/>
          <w:szCs w:val="24"/>
        </w:rPr>
      </w:pPr>
    </w:p>
    <w:p w:rsidR="007C6E61" w:rsidRPr="00CE7F36" w:rsidRDefault="007C6E61" w:rsidP="007C6E61">
      <w:pPr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D0FD6" w:rsidRDefault="001D0FD6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D0FD6" w:rsidRDefault="001D0FD6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D0FD6" w:rsidRDefault="001D0FD6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8B101C" w:rsidRDefault="008B101C" w:rsidP="00393ACF">
      <w:pPr>
        <w:rPr>
          <w:rFonts w:ascii="Arial" w:hAnsi="Arial" w:cs="Arial"/>
          <w:b/>
          <w:i/>
          <w:sz w:val="28"/>
          <w:szCs w:val="28"/>
        </w:rPr>
      </w:pPr>
    </w:p>
    <w:p w:rsidR="008B101C" w:rsidRDefault="008B101C" w:rsidP="00393ACF">
      <w:pPr>
        <w:rPr>
          <w:rFonts w:ascii="Arial" w:hAnsi="Arial" w:cs="Arial"/>
          <w:b/>
          <w:i/>
          <w:sz w:val="28"/>
          <w:szCs w:val="28"/>
        </w:rPr>
      </w:pPr>
    </w:p>
    <w:p w:rsidR="007C6E61" w:rsidRPr="00CE7F36" w:rsidRDefault="007C6E61" w:rsidP="008B101C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9925AB">
        <w:rPr>
          <w:rFonts w:ascii="Arial" w:hAnsi="Arial" w:cs="Arial"/>
          <w:b/>
          <w:i/>
          <w:sz w:val="28"/>
          <w:szCs w:val="28"/>
        </w:rPr>
        <w:lastRenderedPageBreak/>
        <w:t>Раздел 5. Работа с педагогическими кадрами.</w:t>
      </w: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5.1.Учебная нагрузка учителей и воспитателей</w:t>
      </w:r>
      <w:r w:rsidRPr="00F87667">
        <w:rPr>
          <w:rFonts w:ascii="Arial" w:hAnsi="Arial" w:cs="Arial"/>
          <w:b/>
          <w:i/>
          <w:sz w:val="24"/>
          <w:szCs w:val="24"/>
        </w:rPr>
        <w:t>.</w:t>
      </w: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(тетрадь комплектования прилагается)</w:t>
      </w:r>
    </w:p>
    <w:p w:rsidR="008B101C" w:rsidRPr="00B24D91" w:rsidRDefault="008B101C" w:rsidP="008B101C">
      <w:pPr>
        <w:jc w:val="center"/>
        <w:rPr>
          <w:b/>
          <w:sz w:val="36"/>
          <w:szCs w:val="36"/>
        </w:rPr>
      </w:pPr>
      <w:r w:rsidRPr="00B24D91">
        <w:rPr>
          <w:b/>
          <w:sz w:val="36"/>
          <w:szCs w:val="36"/>
        </w:rPr>
        <w:t>Нагрузка учителей на 201</w:t>
      </w:r>
      <w:r w:rsidR="003078E2" w:rsidRPr="00B24D91">
        <w:rPr>
          <w:b/>
          <w:sz w:val="36"/>
          <w:szCs w:val="36"/>
        </w:rPr>
        <w:t>3</w:t>
      </w:r>
      <w:r w:rsidRPr="00B24D91">
        <w:rPr>
          <w:b/>
          <w:sz w:val="36"/>
          <w:szCs w:val="36"/>
        </w:rPr>
        <w:t xml:space="preserve"> – 201</w:t>
      </w:r>
      <w:r w:rsidR="003078E2" w:rsidRPr="00B24D91">
        <w:rPr>
          <w:b/>
          <w:sz w:val="36"/>
          <w:szCs w:val="36"/>
        </w:rPr>
        <w:t>4</w:t>
      </w:r>
      <w:r w:rsidRPr="00B24D91">
        <w:rPr>
          <w:b/>
          <w:sz w:val="36"/>
          <w:szCs w:val="36"/>
        </w:rPr>
        <w:t xml:space="preserve"> учебный год</w:t>
      </w:r>
    </w:p>
    <w:tbl>
      <w:tblPr>
        <w:tblStyle w:val="aa"/>
        <w:tblW w:w="0" w:type="auto"/>
        <w:tblLayout w:type="fixed"/>
        <w:tblLook w:val="04A0"/>
      </w:tblPr>
      <w:tblGrid>
        <w:gridCol w:w="669"/>
        <w:gridCol w:w="2601"/>
        <w:gridCol w:w="1700"/>
        <w:gridCol w:w="1801"/>
        <w:gridCol w:w="2445"/>
      </w:tblGrid>
      <w:tr w:rsidR="008B101C" w:rsidRPr="008B101C" w:rsidTr="00B24D91">
        <w:trPr>
          <w:trHeight w:val="85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Фамилия, имя, отчество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 xml:space="preserve">Нагрузка </w:t>
            </w:r>
          </w:p>
        </w:tc>
        <w:tc>
          <w:tcPr>
            <w:tcW w:w="1801" w:type="dxa"/>
          </w:tcPr>
          <w:p w:rsidR="008B101C" w:rsidRPr="008B101C" w:rsidRDefault="00B24D91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Образование 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Предмет</w:t>
            </w:r>
          </w:p>
        </w:tc>
      </w:tr>
      <w:tr w:rsidR="008B101C" w:rsidRPr="008B101C" w:rsidTr="00B24D91">
        <w:trPr>
          <w:trHeight w:val="126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ind w:left="360"/>
              <w:jc w:val="both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Прохорова Ольга Александровна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21 час + 4 воспитате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льских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Начальные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классы</w:t>
            </w:r>
          </w:p>
        </w:tc>
      </w:tr>
      <w:tr w:rsidR="008B101C" w:rsidRPr="008B101C" w:rsidTr="00B24D91">
        <w:trPr>
          <w:trHeight w:val="126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ind w:left="360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Васина Валентина Максимовна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19 + 4 воспитате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льских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Начальные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классы</w:t>
            </w:r>
          </w:p>
        </w:tc>
      </w:tr>
      <w:tr w:rsidR="008B101C" w:rsidRPr="008B101C" w:rsidTr="00B24D91">
        <w:trPr>
          <w:trHeight w:val="21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Васильева Светлана Владимировна</w:t>
            </w:r>
          </w:p>
        </w:tc>
        <w:tc>
          <w:tcPr>
            <w:tcW w:w="1700" w:type="dxa"/>
          </w:tcPr>
          <w:p w:rsidR="008B101C" w:rsidRPr="008B101C" w:rsidRDefault="001205BD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8B101C" w:rsidRPr="008B101C">
              <w:rPr>
                <w:sz w:val="22"/>
                <w:szCs w:val="22"/>
                <w:lang w:eastAsia="en-US"/>
              </w:rPr>
              <w:t>часов математи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ки, зам. директора по УВР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Математика </w:t>
            </w:r>
            <w:r w:rsidR="001D0FD6">
              <w:rPr>
                <w:sz w:val="22"/>
                <w:szCs w:val="22"/>
                <w:lang w:eastAsia="en-US"/>
              </w:rPr>
              <w:t>5,7</w:t>
            </w:r>
            <w:r w:rsidRPr="008B101C">
              <w:rPr>
                <w:sz w:val="22"/>
                <w:szCs w:val="22"/>
                <w:lang w:eastAsia="en-US"/>
              </w:rPr>
              <w:t xml:space="preserve"> классы</w:t>
            </w:r>
          </w:p>
        </w:tc>
      </w:tr>
      <w:tr w:rsidR="008B101C" w:rsidRPr="008B101C" w:rsidTr="00B24D91">
        <w:trPr>
          <w:trHeight w:val="21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Марусина Мария Анатольевна</w:t>
            </w:r>
          </w:p>
        </w:tc>
        <w:tc>
          <w:tcPr>
            <w:tcW w:w="1700" w:type="dxa"/>
          </w:tcPr>
          <w:p w:rsidR="008B101C" w:rsidRPr="008B101C" w:rsidRDefault="00205C1D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4B15B9">
              <w:rPr>
                <w:sz w:val="22"/>
                <w:szCs w:val="22"/>
                <w:lang w:eastAsia="en-US"/>
              </w:rPr>
              <w:t xml:space="preserve"> 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ч. 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Русский язык и литература 5</w:t>
            </w:r>
            <w:r w:rsidR="001D0FD6">
              <w:rPr>
                <w:sz w:val="22"/>
                <w:szCs w:val="22"/>
                <w:lang w:eastAsia="en-US"/>
              </w:rPr>
              <w:t>,7</w:t>
            </w:r>
            <w:r w:rsidRPr="008B101C">
              <w:rPr>
                <w:sz w:val="22"/>
                <w:szCs w:val="22"/>
                <w:lang w:eastAsia="en-US"/>
              </w:rPr>
              <w:t xml:space="preserve"> класс</w:t>
            </w:r>
            <w:r w:rsidR="001D0FD6">
              <w:rPr>
                <w:sz w:val="22"/>
                <w:szCs w:val="22"/>
                <w:lang w:eastAsia="en-US"/>
              </w:rPr>
              <w:t>, факультатив по русскому языку 7</w:t>
            </w:r>
            <w:r w:rsidRPr="008B101C">
              <w:rPr>
                <w:sz w:val="22"/>
                <w:szCs w:val="22"/>
                <w:lang w:eastAsia="en-US"/>
              </w:rPr>
              <w:t xml:space="preserve"> класс</w:t>
            </w:r>
          </w:p>
        </w:tc>
      </w:tr>
      <w:tr w:rsidR="008B101C" w:rsidRPr="008B101C" w:rsidTr="00B24D91">
        <w:trPr>
          <w:trHeight w:val="171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Илюшкина Надежда Ивановна</w:t>
            </w:r>
          </w:p>
        </w:tc>
        <w:tc>
          <w:tcPr>
            <w:tcW w:w="1700" w:type="dxa"/>
          </w:tcPr>
          <w:p w:rsidR="008B101C" w:rsidRPr="008B101C" w:rsidRDefault="00C750F8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  <w:r w:rsidR="001D0FD6">
              <w:rPr>
                <w:sz w:val="22"/>
                <w:szCs w:val="22"/>
                <w:lang w:eastAsia="en-US"/>
              </w:rPr>
              <w:t>,5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8B101C" w:rsidRPr="008B101C">
              <w:rPr>
                <w:sz w:val="22"/>
                <w:szCs w:val="22"/>
                <w:lang w:eastAsia="en-US"/>
              </w:rPr>
              <w:t>час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Математика </w:t>
            </w:r>
            <w:r w:rsidR="001D0FD6">
              <w:rPr>
                <w:sz w:val="22"/>
                <w:szCs w:val="22"/>
                <w:lang w:eastAsia="en-US"/>
              </w:rPr>
              <w:t>6,8,9</w:t>
            </w:r>
            <w:r w:rsidRPr="008B101C">
              <w:rPr>
                <w:sz w:val="22"/>
                <w:szCs w:val="22"/>
                <w:lang w:eastAsia="en-US"/>
              </w:rPr>
              <w:t xml:space="preserve">  и информатика 5-9</w:t>
            </w:r>
            <w:r w:rsidR="001D0FD6">
              <w:rPr>
                <w:sz w:val="22"/>
                <w:szCs w:val="22"/>
                <w:lang w:eastAsia="en-US"/>
              </w:rPr>
              <w:t xml:space="preserve">, злектив по подготовке к экзамену 9 </w:t>
            </w:r>
          </w:p>
        </w:tc>
      </w:tr>
      <w:tr w:rsidR="008B101C" w:rsidRPr="008B101C" w:rsidTr="00B24D91">
        <w:trPr>
          <w:trHeight w:val="168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Ларихин Денис Александрович</w:t>
            </w:r>
          </w:p>
        </w:tc>
        <w:tc>
          <w:tcPr>
            <w:tcW w:w="1700" w:type="dxa"/>
          </w:tcPr>
          <w:p w:rsidR="008B101C" w:rsidRPr="008B101C" w:rsidRDefault="00B67322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час</w:t>
            </w:r>
            <w:r>
              <w:rPr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Физическая культура 2 – 9 классы, и ОБЖ -8 класс </w:t>
            </w:r>
          </w:p>
        </w:tc>
      </w:tr>
      <w:tr w:rsidR="008B101C" w:rsidRPr="008B101C" w:rsidTr="00B24D91">
        <w:trPr>
          <w:trHeight w:val="171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Прохоров Александр Сергеевич</w:t>
            </w:r>
          </w:p>
        </w:tc>
        <w:tc>
          <w:tcPr>
            <w:tcW w:w="1700" w:type="dxa"/>
          </w:tcPr>
          <w:p w:rsidR="008B101C" w:rsidRPr="008B101C" w:rsidRDefault="00C750F8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10 </w:t>
            </w:r>
            <w:r w:rsidR="008B101C" w:rsidRPr="008B101C">
              <w:rPr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1D0FD6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Химия, биология 5,8</w:t>
            </w:r>
            <w:r w:rsidR="008B101C" w:rsidRPr="008B101C">
              <w:rPr>
                <w:sz w:val="22"/>
                <w:szCs w:val="22"/>
                <w:lang w:eastAsia="en-US"/>
              </w:rPr>
              <w:t>-9 классы</w:t>
            </w:r>
          </w:p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B101C" w:rsidRPr="008B101C" w:rsidTr="00B24D91">
        <w:trPr>
          <w:trHeight w:val="215"/>
        </w:trPr>
        <w:tc>
          <w:tcPr>
            <w:tcW w:w="669" w:type="dxa"/>
          </w:tcPr>
          <w:p w:rsidR="008B101C" w:rsidRPr="008B101C" w:rsidRDefault="008B101C" w:rsidP="008B101C">
            <w:pPr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Бухаркин Александр Петрович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24,5 часа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8B101C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История, география, обществознание, ИКМ 5-9 классы</w:t>
            </w:r>
            <w:r w:rsidR="001D0FD6">
              <w:rPr>
                <w:sz w:val="22"/>
                <w:szCs w:val="22"/>
                <w:lang w:eastAsia="en-US"/>
              </w:rPr>
              <w:t xml:space="preserve">, электив «Выбираю профессию» 9 </w:t>
            </w:r>
          </w:p>
        </w:tc>
      </w:tr>
      <w:tr w:rsidR="008B101C" w:rsidRPr="008B101C" w:rsidTr="00B24D91">
        <w:trPr>
          <w:trHeight w:val="21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Ларихина Надежда Васильевна</w:t>
            </w:r>
          </w:p>
        </w:tc>
        <w:tc>
          <w:tcPr>
            <w:tcW w:w="1700" w:type="dxa"/>
          </w:tcPr>
          <w:p w:rsidR="008B101C" w:rsidRPr="008B101C" w:rsidRDefault="004B15B9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часа + 0,5 ставки соц.педагога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2445" w:type="dxa"/>
          </w:tcPr>
          <w:p w:rsidR="008B101C" w:rsidRPr="008B101C" w:rsidRDefault="001D0FD6" w:rsidP="004B15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Английский язык 2-9 классы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8B101C" w:rsidRPr="008B101C" w:rsidTr="00B24D91">
        <w:trPr>
          <w:trHeight w:val="171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Наумова Анна Николаевна</w:t>
            </w:r>
          </w:p>
        </w:tc>
        <w:tc>
          <w:tcPr>
            <w:tcW w:w="1700" w:type="dxa"/>
          </w:tcPr>
          <w:p w:rsidR="008B101C" w:rsidRPr="008B101C" w:rsidRDefault="004B15B9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23 </w:t>
            </w:r>
            <w:r w:rsidR="008B101C" w:rsidRPr="008B101C">
              <w:rPr>
                <w:sz w:val="22"/>
                <w:szCs w:val="22"/>
                <w:lang w:eastAsia="en-US"/>
              </w:rPr>
              <w:t>час</w:t>
            </w:r>
            <w:r>
              <w:rPr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Среднеспециальное </w:t>
            </w:r>
          </w:p>
        </w:tc>
        <w:tc>
          <w:tcPr>
            <w:tcW w:w="2445" w:type="dxa"/>
          </w:tcPr>
          <w:p w:rsidR="008B101C" w:rsidRPr="008B101C" w:rsidRDefault="008B101C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Мордовский язык 2-</w:t>
            </w:r>
            <w:r w:rsidR="004B15B9">
              <w:rPr>
                <w:sz w:val="22"/>
                <w:szCs w:val="22"/>
                <w:lang w:eastAsia="en-US"/>
              </w:rPr>
              <w:t>6</w:t>
            </w:r>
            <w:r w:rsidRPr="008B101C">
              <w:rPr>
                <w:sz w:val="22"/>
                <w:szCs w:val="22"/>
                <w:lang w:eastAsia="en-US"/>
              </w:rPr>
              <w:t xml:space="preserve">, ИЗО 5-9, черчение 9, </w:t>
            </w:r>
            <w:r w:rsidR="001D0FD6">
              <w:rPr>
                <w:sz w:val="22"/>
                <w:szCs w:val="22"/>
                <w:lang w:eastAsia="en-US"/>
              </w:rPr>
              <w:t>факультативы по технологии</w:t>
            </w:r>
            <w:r w:rsidRPr="008B101C">
              <w:rPr>
                <w:sz w:val="22"/>
                <w:szCs w:val="22"/>
                <w:lang w:eastAsia="en-US"/>
              </w:rPr>
              <w:t xml:space="preserve"> 5-9</w:t>
            </w:r>
          </w:p>
        </w:tc>
      </w:tr>
      <w:tr w:rsidR="008B101C" w:rsidRPr="008B101C" w:rsidTr="00B24D91">
        <w:trPr>
          <w:trHeight w:val="85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Лизунов Владимир Николаевич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9 часов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Среднеспециальное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Технология 5-9</w:t>
            </w:r>
          </w:p>
        </w:tc>
      </w:tr>
      <w:tr w:rsidR="008B101C" w:rsidRPr="008B101C" w:rsidTr="00B24D91">
        <w:trPr>
          <w:trHeight w:val="8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Бухаркин Геннадий Петрович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6 часов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Высшее 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Физика 7-9</w:t>
            </w:r>
          </w:p>
        </w:tc>
      </w:tr>
      <w:tr w:rsidR="008B101C" w:rsidRPr="008B101C" w:rsidTr="00B24D91">
        <w:trPr>
          <w:trHeight w:val="85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Рузанова Екатерина Александровна</w:t>
            </w:r>
          </w:p>
        </w:tc>
        <w:tc>
          <w:tcPr>
            <w:tcW w:w="1700" w:type="dxa"/>
          </w:tcPr>
          <w:p w:rsidR="008B101C" w:rsidRPr="008B101C" w:rsidRDefault="00B70A34" w:rsidP="00B70A3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</w:t>
            </w:r>
            <w:r w:rsidR="004B15B9">
              <w:rPr>
                <w:sz w:val="22"/>
                <w:szCs w:val="22"/>
                <w:lang w:eastAsia="en-US"/>
              </w:rPr>
              <w:t>18</w:t>
            </w:r>
            <w:r w:rsidR="001D0FD6">
              <w:rPr>
                <w:sz w:val="22"/>
                <w:szCs w:val="22"/>
                <w:lang w:eastAsia="en-US"/>
              </w:rPr>
              <w:t>,5</w:t>
            </w:r>
            <w:r w:rsidR="004B15B9">
              <w:rPr>
                <w:sz w:val="22"/>
                <w:szCs w:val="22"/>
                <w:lang w:eastAsia="en-US"/>
              </w:rPr>
              <w:t xml:space="preserve"> </w:t>
            </w:r>
            <w:r w:rsidR="008B101C" w:rsidRPr="008B101C">
              <w:rPr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Высшее </w:t>
            </w:r>
          </w:p>
        </w:tc>
        <w:tc>
          <w:tcPr>
            <w:tcW w:w="2445" w:type="dxa"/>
          </w:tcPr>
          <w:p w:rsidR="008B101C" w:rsidRDefault="008B101C" w:rsidP="004B15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Русский язык и литература </w:t>
            </w:r>
            <w:r w:rsidR="004B15B9">
              <w:rPr>
                <w:sz w:val="22"/>
                <w:szCs w:val="22"/>
                <w:lang w:eastAsia="en-US"/>
              </w:rPr>
              <w:t>5, 8</w:t>
            </w:r>
            <w:r w:rsidRPr="008B101C">
              <w:rPr>
                <w:sz w:val="22"/>
                <w:szCs w:val="22"/>
                <w:lang w:eastAsia="en-US"/>
              </w:rPr>
              <w:t>-9</w:t>
            </w:r>
          </w:p>
          <w:p w:rsidR="001D0FD6" w:rsidRPr="008B101C" w:rsidRDefault="001D0FD6" w:rsidP="004B15B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Электив по подготовке к экзамену 9 </w:t>
            </w:r>
          </w:p>
        </w:tc>
      </w:tr>
      <w:tr w:rsidR="008B101C" w:rsidRPr="008B101C" w:rsidTr="00B24D91">
        <w:trPr>
          <w:trHeight w:val="85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lastRenderedPageBreak/>
              <w:t>14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Максимов Александр Владимирович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0,5 ставки библиотеки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Высшее 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B101C" w:rsidRPr="008B101C" w:rsidTr="00B24D91">
        <w:trPr>
          <w:trHeight w:val="21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Ларихин Александр Викторович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4 часа музыки + 0,5 ставки муз.руководителя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Среднеспециа</w:t>
            </w:r>
          </w:p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льное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5-9 классы</w:t>
            </w:r>
          </w:p>
        </w:tc>
      </w:tr>
      <w:tr w:rsidR="008B101C" w:rsidRPr="008B101C" w:rsidTr="00B24D91">
        <w:trPr>
          <w:trHeight w:val="82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Ларихина Юлия Николаевна</w:t>
            </w:r>
          </w:p>
        </w:tc>
        <w:tc>
          <w:tcPr>
            <w:tcW w:w="1700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0,5 ставки психолога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Высшее </w:t>
            </w:r>
          </w:p>
        </w:tc>
        <w:tc>
          <w:tcPr>
            <w:tcW w:w="2445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B101C" w:rsidRPr="008B101C" w:rsidTr="00B24D91">
        <w:trPr>
          <w:trHeight w:val="85"/>
        </w:trPr>
        <w:tc>
          <w:tcPr>
            <w:tcW w:w="669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101C">
              <w:rPr>
                <w:b/>
                <w:sz w:val="22"/>
                <w:szCs w:val="22"/>
                <w:lang w:eastAsia="en-US"/>
              </w:rPr>
              <w:t xml:space="preserve">17 </w:t>
            </w:r>
          </w:p>
        </w:tc>
        <w:tc>
          <w:tcPr>
            <w:tcW w:w="2601" w:type="dxa"/>
          </w:tcPr>
          <w:p w:rsidR="008B101C" w:rsidRPr="008B101C" w:rsidRDefault="008B101C" w:rsidP="008B101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>Косолапова Мария Николаевна</w:t>
            </w:r>
          </w:p>
        </w:tc>
        <w:tc>
          <w:tcPr>
            <w:tcW w:w="1700" w:type="dxa"/>
          </w:tcPr>
          <w:p w:rsidR="008B101C" w:rsidRPr="008B101C" w:rsidRDefault="00B70A34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5,5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часов</w:t>
            </w:r>
          </w:p>
        </w:tc>
        <w:tc>
          <w:tcPr>
            <w:tcW w:w="1801" w:type="dxa"/>
          </w:tcPr>
          <w:p w:rsidR="008B101C" w:rsidRPr="008B101C" w:rsidRDefault="008B101C" w:rsidP="008B101C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B101C">
              <w:rPr>
                <w:sz w:val="22"/>
                <w:szCs w:val="22"/>
                <w:lang w:eastAsia="en-US"/>
              </w:rPr>
              <w:t xml:space="preserve">Высшее </w:t>
            </w:r>
          </w:p>
        </w:tc>
        <w:tc>
          <w:tcPr>
            <w:tcW w:w="2445" w:type="dxa"/>
          </w:tcPr>
          <w:p w:rsidR="008B101C" w:rsidRPr="008B101C" w:rsidRDefault="001D0FD6" w:rsidP="001D0FD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Биология 6-7, факультативы 7,8</w:t>
            </w:r>
            <w:r w:rsidR="008B101C" w:rsidRPr="008B101C">
              <w:rPr>
                <w:sz w:val="22"/>
                <w:szCs w:val="22"/>
                <w:lang w:eastAsia="en-US"/>
              </w:rPr>
              <w:t xml:space="preserve"> классы</w:t>
            </w:r>
          </w:p>
        </w:tc>
      </w:tr>
    </w:tbl>
    <w:p w:rsidR="008B101C" w:rsidRPr="00B92584" w:rsidRDefault="008B101C" w:rsidP="007C6E61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7C6E61" w:rsidRPr="00025825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5.2</w:t>
      </w:r>
      <w:r w:rsidRPr="00F87667">
        <w:rPr>
          <w:rFonts w:ascii="Arial" w:hAnsi="Arial" w:cs="Arial"/>
          <w:b/>
          <w:i/>
          <w:sz w:val="24"/>
          <w:szCs w:val="24"/>
        </w:rPr>
        <w:t>. Заведование кабинетами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</w:rPr>
      </w:pP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8"/>
        <w:gridCol w:w="5661"/>
        <w:gridCol w:w="3740"/>
      </w:tblGrid>
      <w:tr w:rsidR="007C6E61" w:rsidRPr="00EE639E" w:rsidTr="007C6E61">
        <w:tc>
          <w:tcPr>
            <w:tcW w:w="618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66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740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Название кабинета</w:t>
            </w:r>
          </w:p>
        </w:tc>
      </w:tr>
      <w:tr w:rsidR="007C6E61" w:rsidRPr="00EE639E" w:rsidTr="007C6E61">
        <w:tc>
          <w:tcPr>
            <w:tcW w:w="618" w:type="dxa"/>
          </w:tcPr>
          <w:p w:rsidR="007C6E61" w:rsidRPr="00EE639E" w:rsidRDefault="007C6E61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7C6E61" w:rsidRPr="00EE639E" w:rsidRDefault="006B7CE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Илюшкина Надежда Ивановна </w:t>
            </w:r>
          </w:p>
        </w:tc>
        <w:tc>
          <w:tcPr>
            <w:tcW w:w="3740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Информатики </w:t>
            </w:r>
          </w:p>
        </w:tc>
      </w:tr>
      <w:tr w:rsidR="007C6E61" w:rsidRPr="00EE639E" w:rsidTr="007C6E61">
        <w:tc>
          <w:tcPr>
            <w:tcW w:w="618" w:type="dxa"/>
          </w:tcPr>
          <w:p w:rsidR="007C6E61" w:rsidRPr="00EE639E" w:rsidRDefault="007C6E61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Александр Сергеевич</w:t>
            </w:r>
          </w:p>
        </w:tc>
        <w:tc>
          <w:tcPr>
            <w:tcW w:w="3740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Химии и биологии</w:t>
            </w:r>
          </w:p>
        </w:tc>
      </w:tr>
      <w:tr w:rsidR="007C6E61" w:rsidRPr="00EE639E" w:rsidTr="007C6E61">
        <w:tc>
          <w:tcPr>
            <w:tcW w:w="618" w:type="dxa"/>
          </w:tcPr>
          <w:p w:rsidR="007C6E61" w:rsidRPr="00EE639E" w:rsidRDefault="007C6E61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Геннадий Петрович</w:t>
            </w:r>
          </w:p>
        </w:tc>
        <w:tc>
          <w:tcPr>
            <w:tcW w:w="3740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Физики </w:t>
            </w:r>
          </w:p>
        </w:tc>
      </w:tr>
      <w:tr w:rsidR="007C6E61" w:rsidRPr="00EE639E" w:rsidTr="007C6E61">
        <w:tc>
          <w:tcPr>
            <w:tcW w:w="618" w:type="dxa"/>
          </w:tcPr>
          <w:p w:rsidR="007C6E61" w:rsidRPr="00EE639E" w:rsidRDefault="007C6E61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7C6E61" w:rsidRPr="00EE639E" w:rsidRDefault="006B7CE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Рузанова Екатерина Александровна </w:t>
            </w:r>
          </w:p>
        </w:tc>
        <w:tc>
          <w:tcPr>
            <w:tcW w:w="3740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Русского языка и литературы</w:t>
            </w:r>
          </w:p>
        </w:tc>
      </w:tr>
      <w:tr w:rsidR="007C6E61" w:rsidRPr="00EE639E" w:rsidTr="007C6E61">
        <w:tc>
          <w:tcPr>
            <w:tcW w:w="618" w:type="dxa"/>
          </w:tcPr>
          <w:p w:rsidR="007C6E61" w:rsidRPr="00EE639E" w:rsidRDefault="007C6E61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Александр Петрович</w:t>
            </w:r>
          </w:p>
        </w:tc>
        <w:tc>
          <w:tcPr>
            <w:tcW w:w="3740" w:type="dxa"/>
          </w:tcPr>
          <w:p w:rsidR="007C6E61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Истории и географии</w:t>
            </w:r>
          </w:p>
        </w:tc>
      </w:tr>
      <w:tr w:rsidR="00CC4DBA" w:rsidRPr="00EE639E" w:rsidTr="007C6E61">
        <w:tc>
          <w:tcPr>
            <w:tcW w:w="618" w:type="dxa"/>
          </w:tcPr>
          <w:p w:rsidR="00CC4DBA" w:rsidRPr="00EE639E" w:rsidRDefault="00CC4DBA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CC4DBA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Лизунов Владимир Николаевич</w:t>
            </w:r>
          </w:p>
        </w:tc>
        <w:tc>
          <w:tcPr>
            <w:tcW w:w="3740" w:type="dxa"/>
          </w:tcPr>
          <w:p w:rsidR="00CC4DBA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Столярная мастерская</w:t>
            </w:r>
          </w:p>
        </w:tc>
      </w:tr>
      <w:tr w:rsidR="00CC4DBA" w:rsidRPr="00EE639E" w:rsidTr="007C6E61">
        <w:tc>
          <w:tcPr>
            <w:tcW w:w="618" w:type="dxa"/>
          </w:tcPr>
          <w:p w:rsidR="00CC4DBA" w:rsidRPr="00EE639E" w:rsidRDefault="00CC4DBA" w:rsidP="00BE284F">
            <w:pPr>
              <w:numPr>
                <w:ilvl w:val="0"/>
                <w:numId w:val="38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61" w:type="dxa"/>
          </w:tcPr>
          <w:p w:rsidR="00CC4DBA" w:rsidRPr="00EE639E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Наумова Анна Николаевна </w:t>
            </w:r>
          </w:p>
        </w:tc>
        <w:tc>
          <w:tcPr>
            <w:tcW w:w="3740" w:type="dxa"/>
          </w:tcPr>
          <w:p w:rsidR="00CC4DBA" w:rsidRDefault="00CC4DB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Домоводство </w:t>
            </w:r>
          </w:p>
        </w:tc>
      </w:tr>
    </w:tbl>
    <w:p w:rsidR="007C6E61" w:rsidRPr="00000813" w:rsidRDefault="007C6E61" w:rsidP="007C6E61">
      <w:pPr>
        <w:ind w:left="360"/>
        <w:jc w:val="center"/>
        <w:rPr>
          <w:rFonts w:ascii="Arial" w:hAnsi="Arial" w:cs="Arial"/>
          <w:b/>
          <w:i/>
        </w:rPr>
      </w:pPr>
    </w:p>
    <w:p w:rsidR="007C6E61" w:rsidRDefault="007C6E61" w:rsidP="007C6E61">
      <w:pPr>
        <w:rPr>
          <w:rFonts w:ascii="Arial" w:hAnsi="Arial" w:cs="Arial"/>
          <w:b/>
          <w:i/>
        </w:rPr>
      </w:pPr>
    </w:p>
    <w:p w:rsidR="007C6E61" w:rsidRPr="00CE7F36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5.3</w:t>
      </w:r>
      <w:r w:rsidRPr="00F87667">
        <w:rPr>
          <w:rFonts w:ascii="Arial" w:hAnsi="Arial" w:cs="Arial"/>
          <w:b/>
          <w:i/>
          <w:sz w:val="24"/>
          <w:szCs w:val="24"/>
        </w:rPr>
        <w:t>. Классное руководство.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8"/>
        <w:gridCol w:w="3438"/>
        <w:gridCol w:w="1377"/>
        <w:gridCol w:w="1377"/>
        <w:gridCol w:w="2204"/>
      </w:tblGrid>
      <w:tr w:rsidR="00393ACF" w:rsidRPr="00EE639E" w:rsidTr="00393ACF">
        <w:trPr>
          <w:trHeight w:val="563"/>
        </w:trPr>
        <w:tc>
          <w:tcPr>
            <w:tcW w:w="1198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438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377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Стаж</w:t>
            </w:r>
          </w:p>
        </w:tc>
        <w:tc>
          <w:tcPr>
            <w:tcW w:w="1377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Образо</w:t>
            </w:r>
          </w:p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вание</w:t>
            </w:r>
          </w:p>
        </w:tc>
        <w:tc>
          <w:tcPr>
            <w:tcW w:w="2204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Предмет</w:t>
            </w:r>
          </w:p>
        </w:tc>
      </w:tr>
      <w:tr w:rsidR="00393ACF" w:rsidRPr="00EE639E" w:rsidTr="00393ACF">
        <w:trPr>
          <w:trHeight w:val="584"/>
        </w:trPr>
        <w:tc>
          <w:tcPr>
            <w:tcW w:w="1198" w:type="dxa"/>
          </w:tcPr>
          <w:p w:rsidR="00393ACF" w:rsidRPr="00EE639E" w:rsidRDefault="00393ACF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393ACF" w:rsidRPr="00EE639E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Прохорова Ольга Александровна</w:t>
            </w:r>
          </w:p>
        </w:tc>
        <w:tc>
          <w:tcPr>
            <w:tcW w:w="1377" w:type="dxa"/>
          </w:tcPr>
          <w:p w:rsidR="00393ACF" w:rsidRPr="00EE639E" w:rsidRDefault="00C11EC2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70A34">
              <w:rPr>
                <w:sz w:val="24"/>
                <w:szCs w:val="24"/>
              </w:rPr>
              <w:t>3</w:t>
            </w:r>
          </w:p>
        </w:tc>
        <w:tc>
          <w:tcPr>
            <w:tcW w:w="1377" w:type="dxa"/>
          </w:tcPr>
          <w:p w:rsidR="00393ACF" w:rsidRPr="00EE639E" w:rsidRDefault="00393ACF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393ACF" w:rsidRPr="00EE639E" w:rsidRDefault="00393ACF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Начальные</w:t>
            </w:r>
          </w:p>
          <w:p w:rsidR="00393ACF" w:rsidRPr="00EE639E" w:rsidRDefault="00393ACF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классы</w:t>
            </w:r>
          </w:p>
        </w:tc>
      </w:tr>
      <w:tr w:rsidR="00B70A34" w:rsidRPr="00EE639E" w:rsidTr="00393ACF">
        <w:trPr>
          <w:trHeight w:val="563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Прохорова Ольга Александровна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77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Начальные</w:t>
            </w:r>
          </w:p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классы</w:t>
            </w:r>
          </w:p>
        </w:tc>
      </w:tr>
      <w:tr w:rsidR="00B70A34" w:rsidRPr="00EE639E" w:rsidTr="00393ACF">
        <w:trPr>
          <w:trHeight w:val="563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Васина Валентина Максимовна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77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Начальные</w:t>
            </w:r>
          </w:p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классы</w:t>
            </w:r>
          </w:p>
        </w:tc>
      </w:tr>
      <w:tr w:rsidR="00B70A34" w:rsidRPr="00EE639E" w:rsidTr="00393ACF">
        <w:trPr>
          <w:trHeight w:val="584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Васина Валентина Максимовна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77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Начальные</w:t>
            </w:r>
          </w:p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классы</w:t>
            </w:r>
          </w:p>
        </w:tc>
      </w:tr>
      <w:tr w:rsidR="00B70A34" w:rsidRPr="00EE639E" w:rsidTr="00393ACF">
        <w:trPr>
          <w:trHeight w:val="271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4B15B9" w:rsidP="00B673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Рузанова Екатерина Александровна</w:t>
            </w:r>
          </w:p>
        </w:tc>
        <w:tc>
          <w:tcPr>
            <w:tcW w:w="1377" w:type="dxa"/>
          </w:tcPr>
          <w:p w:rsidR="00B70A34" w:rsidRPr="00EE639E" w:rsidRDefault="004B15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77" w:type="dxa"/>
          </w:tcPr>
          <w:p w:rsidR="00B70A34" w:rsidRPr="00EE639E" w:rsidRDefault="004B15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</w:t>
            </w:r>
          </w:p>
        </w:tc>
        <w:tc>
          <w:tcPr>
            <w:tcW w:w="2204" w:type="dxa"/>
          </w:tcPr>
          <w:p w:rsidR="00B70A34" w:rsidRPr="00EE639E" w:rsidRDefault="004B15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язык, литература</w:t>
            </w:r>
          </w:p>
        </w:tc>
      </w:tr>
      <w:tr w:rsidR="00B70A34" w:rsidRPr="00EE639E" w:rsidTr="00393ACF">
        <w:trPr>
          <w:trHeight w:val="292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Илюшкина Надежда Ивановна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и информатика</w:t>
            </w:r>
          </w:p>
        </w:tc>
      </w:tr>
      <w:tr w:rsidR="00B70A34" w:rsidRPr="00EE639E" w:rsidTr="00393ACF">
        <w:trPr>
          <w:trHeight w:val="563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Денис Александрович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ОБЖ</w:t>
            </w:r>
          </w:p>
        </w:tc>
      </w:tr>
      <w:tr w:rsidR="00B70A34" w:rsidRPr="00EE639E" w:rsidTr="00393ACF">
        <w:trPr>
          <w:trHeight w:val="563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Александр Сергеевич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Химия, биология</w:t>
            </w:r>
          </w:p>
        </w:tc>
      </w:tr>
      <w:tr w:rsidR="00B70A34" w:rsidRPr="00EE639E" w:rsidTr="00393ACF">
        <w:trPr>
          <w:trHeight w:val="563"/>
        </w:trPr>
        <w:tc>
          <w:tcPr>
            <w:tcW w:w="1198" w:type="dxa"/>
          </w:tcPr>
          <w:p w:rsidR="00B70A34" w:rsidRPr="00EE639E" w:rsidRDefault="00B70A34" w:rsidP="00BE284F">
            <w:pPr>
              <w:numPr>
                <w:ilvl w:val="0"/>
                <w:numId w:val="39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Александр Петрович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77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Высшее</w:t>
            </w:r>
          </w:p>
        </w:tc>
        <w:tc>
          <w:tcPr>
            <w:tcW w:w="2204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История, география</w:t>
            </w:r>
          </w:p>
        </w:tc>
      </w:tr>
    </w:tbl>
    <w:p w:rsidR="007C6E61" w:rsidRDefault="007C6E61" w:rsidP="007C6E61">
      <w:pPr>
        <w:rPr>
          <w:rFonts w:ascii="Arial" w:hAnsi="Arial" w:cs="Arial"/>
          <w:b/>
          <w:i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</w:rPr>
      </w:pPr>
    </w:p>
    <w:p w:rsidR="00D97364" w:rsidRDefault="00D97364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453F4B" w:rsidRDefault="00453F4B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453F4B" w:rsidRDefault="00453F4B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453F4B" w:rsidRDefault="00453F4B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453F4B" w:rsidRDefault="00453F4B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8B101C" w:rsidRDefault="008B101C" w:rsidP="008B101C">
      <w:pPr>
        <w:rPr>
          <w:rFonts w:ascii="Arial" w:hAnsi="Arial" w:cs="Arial"/>
          <w:b/>
          <w:i/>
          <w:sz w:val="24"/>
          <w:szCs w:val="24"/>
        </w:rPr>
      </w:pPr>
    </w:p>
    <w:p w:rsidR="004B15B9" w:rsidRDefault="004B15B9" w:rsidP="008B101C">
      <w:pPr>
        <w:rPr>
          <w:rFonts w:ascii="Arial" w:hAnsi="Arial" w:cs="Arial"/>
          <w:b/>
          <w:i/>
          <w:sz w:val="24"/>
          <w:szCs w:val="24"/>
        </w:rPr>
      </w:pPr>
    </w:p>
    <w:p w:rsidR="008B101C" w:rsidRDefault="008B101C" w:rsidP="008B101C">
      <w:pPr>
        <w:rPr>
          <w:rFonts w:ascii="Arial" w:hAnsi="Arial" w:cs="Arial"/>
          <w:b/>
          <w:i/>
          <w:sz w:val="24"/>
          <w:szCs w:val="24"/>
        </w:rPr>
      </w:pPr>
    </w:p>
    <w:p w:rsidR="007C6E61" w:rsidRPr="00F87667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5.4</w:t>
      </w:r>
      <w:r w:rsidRPr="00F87667">
        <w:rPr>
          <w:rFonts w:ascii="Arial" w:hAnsi="Arial" w:cs="Arial"/>
          <w:b/>
          <w:i/>
          <w:sz w:val="24"/>
          <w:szCs w:val="24"/>
        </w:rPr>
        <w:t>.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F87667">
        <w:rPr>
          <w:rFonts w:ascii="Arial" w:hAnsi="Arial" w:cs="Arial"/>
          <w:b/>
          <w:i/>
          <w:sz w:val="24"/>
          <w:szCs w:val="24"/>
        </w:rPr>
        <w:t xml:space="preserve">Состав воспитателей по </w:t>
      </w:r>
      <w:r w:rsidR="00393ACF">
        <w:rPr>
          <w:rFonts w:ascii="Arial" w:hAnsi="Arial" w:cs="Arial"/>
          <w:b/>
          <w:i/>
          <w:sz w:val="24"/>
          <w:szCs w:val="24"/>
        </w:rPr>
        <w:t>группа</w:t>
      </w:r>
      <w:r w:rsidRPr="00F87667">
        <w:rPr>
          <w:rFonts w:ascii="Arial" w:hAnsi="Arial" w:cs="Arial"/>
          <w:b/>
          <w:i/>
          <w:sz w:val="24"/>
          <w:szCs w:val="24"/>
        </w:rPr>
        <w:t>м.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2"/>
        <w:gridCol w:w="2729"/>
        <w:gridCol w:w="1400"/>
        <w:gridCol w:w="1400"/>
        <w:gridCol w:w="1400"/>
        <w:gridCol w:w="2241"/>
      </w:tblGrid>
      <w:tr w:rsidR="00393ACF" w:rsidRPr="00EE639E" w:rsidTr="00393ACF">
        <w:trPr>
          <w:trHeight w:val="573"/>
        </w:trPr>
        <w:tc>
          <w:tcPr>
            <w:tcW w:w="722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29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400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Группа </w:t>
            </w:r>
          </w:p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Стаж</w:t>
            </w:r>
          </w:p>
        </w:tc>
        <w:tc>
          <w:tcPr>
            <w:tcW w:w="1400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Образо</w:t>
            </w:r>
          </w:p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вание</w:t>
            </w:r>
          </w:p>
        </w:tc>
        <w:tc>
          <w:tcPr>
            <w:tcW w:w="2241" w:type="dxa"/>
          </w:tcPr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Специальность</w:t>
            </w:r>
          </w:p>
          <w:p w:rsidR="00393ACF" w:rsidRPr="00EE639E" w:rsidRDefault="00393ACF" w:rsidP="007C6E6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3ACF" w:rsidRPr="00EE639E" w:rsidTr="00393ACF">
        <w:trPr>
          <w:trHeight w:val="276"/>
        </w:trPr>
        <w:tc>
          <w:tcPr>
            <w:tcW w:w="722" w:type="dxa"/>
          </w:tcPr>
          <w:p w:rsidR="00393ACF" w:rsidRPr="00B24D91" w:rsidRDefault="00B24D91" w:rsidP="00B24D91">
            <w:pPr>
              <w:pStyle w:val="af8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Федотова Надежда Степановна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393ACF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 -специальное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Мед.сестра общего профиля</w:t>
            </w:r>
          </w:p>
        </w:tc>
      </w:tr>
      <w:tr w:rsidR="00393ACF" w:rsidRPr="00EE639E" w:rsidTr="00393ACF">
        <w:trPr>
          <w:trHeight w:val="297"/>
        </w:trPr>
        <w:tc>
          <w:tcPr>
            <w:tcW w:w="722" w:type="dxa"/>
          </w:tcPr>
          <w:p w:rsidR="00393ACF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Кудряшова Надежда Николаевна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70A3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нач.классов</w:t>
            </w:r>
          </w:p>
        </w:tc>
      </w:tr>
      <w:tr w:rsidR="00393ACF" w:rsidRPr="00EE639E" w:rsidTr="00393ACF">
        <w:trPr>
          <w:trHeight w:val="276"/>
        </w:trPr>
        <w:tc>
          <w:tcPr>
            <w:tcW w:w="722" w:type="dxa"/>
          </w:tcPr>
          <w:p w:rsidR="00393ACF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Чистякова Екатерина Николаевна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70A3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Географ </w:t>
            </w:r>
          </w:p>
        </w:tc>
      </w:tr>
      <w:tr w:rsidR="00393ACF" w:rsidRPr="00EE639E" w:rsidTr="00393ACF">
        <w:trPr>
          <w:trHeight w:val="297"/>
        </w:trPr>
        <w:tc>
          <w:tcPr>
            <w:tcW w:w="722" w:type="dxa"/>
          </w:tcPr>
          <w:p w:rsidR="00393ACF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Марусина Мария Анатольевна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</w:tcPr>
          <w:p w:rsidR="00393ACF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русского языка и литературы</w:t>
            </w:r>
          </w:p>
        </w:tc>
      </w:tr>
      <w:tr w:rsidR="00393ACF" w:rsidRPr="00EE639E" w:rsidTr="00393ACF">
        <w:trPr>
          <w:trHeight w:val="276"/>
        </w:trPr>
        <w:tc>
          <w:tcPr>
            <w:tcW w:w="722" w:type="dxa"/>
          </w:tcPr>
          <w:p w:rsidR="00393ACF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 Александр Викторович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B70A3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 -специальное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Музыкант</w:t>
            </w:r>
          </w:p>
        </w:tc>
      </w:tr>
      <w:tr w:rsidR="00393ACF" w:rsidRPr="00EE639E" w:rsidTr="00393ACF">
        <w:trPr>
          <w:trHeight w:val="276"/>
        </w:trPr>
        <w:tc>
          <w:tcPr>
            <w:tcW w:w="722" w:type="dxa"/>
          </w:tcPr>
          <w:p w:rsidR="00393ACF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729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Максимов Александр Владимирович</w:t>
            </w:r>
          </w:p>
        </w:tc>
        <w:tc>
          <w:tcPr>
            <w:tcW w:w="1400" w:type="dxa"/>
          </w:tcPr>
          <w:p w:rsidR="00393ACF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0" w:type="dxa"/>
          </w:tcPr>
          <w:p w:rsidR="00393ACF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393ACF" w:rsidRPr="00EE639E" w:rsidRDefault="008B101C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истории и права</w:t>
            </w:r>
          </w:p>
        </w:tc>
      </w:tr>
      <w:tr w:rsidR="00B70A34" w:rsidRPr="00EE639E" w:rsidTr="00393ACF">
        <w:trPr>
          <w:trHeight w:val="276"/>
        </w:trPr>
        <w:tc>
          <w:tcPr>
            <w:tcW w:w="722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Аксенов Николай Александрович</w:t>
            </w:r>
          </w:p>
        </w:tc>
        <w:tc>
          <w:tcPr>
            <w:tcW w:w="1400" w:type="dxa"/>
          </w:tcPr>
          <w:p w:rsidR="00B70A34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00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 -специальное</w:t>
            </w:r>
          </w:p>
        </w:tc>
        <w:tc>
          <w:tcPr>
            <w:tcW w:w="2241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физич.культуры</w:t>
            </w:r>
          </w:p>
        </w:tc>
      </w:tr>
      <w:tr w:rsidR="00B70A34" w:rsidRPr="00EE639E" w:rsidTr="00393ACF">
        <w:trPr>
          <w:trHeight w:val="297"/>
        </w:trPr>
        <w:tc>
          <w:tcPr>
            <w:tcW w:w="722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729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Васильев Александр Владимирович</w:t>
            </w:r>
          </w:p>
        </w:tc>
        <w:tc>
          <w:tcPr>
            <w:tcW w:w="1400" w:type="dxa"/>
          </w:tcPr>
          <w:p w:rsidR="00B70A34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истории</w:t>
            </w:r>
          </w:p>
        </w:tc>
      </w:tr>
      <w:tr w:rsidR="00B70A34" w:rsidRPr="00EE639E" w:rsidTr="00393ACF">
        <w:trPr>
          <w:trHeight w:val="276"/>
        </w:trPr>
        <w:tc>
          <w:tcPr>
            <w:tcW w:w="722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729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Фильченкова Надежда Дмитриевна</w:t>
            </w:r>
          </w:p>
        </w:tc>
        <w:tc>
          <w:tcPr>
            <w:tcW w:w="1400" w:type="dxa"/>
          </w:tcPr>
          <w:p w:rsidR="00B70A34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00" w:type="dxa"/>
          </w:tcPr>
          <w:p w:rsidR="00B70A34" w:rsidRPr="00EE639E" w:rsidRDefault="00B70A34" w:rsidP="008B10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 -специальное</w:t>
            </w:r>
          </w:p>
        </w:tc>
        <w:tc>
          <w:tcPr>
            <w:tcW w:w="2241" w:type="dxa"/>
          </w:tcPr>
          <w:p w:rsidR="00B70A34" w:rsidRPr="00EE639E" w:rsidRDefault="00B70A34" w:rsidP="008B10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Мед.сестра общего профиля</w:t>
            </w:r>
          </w:p>
        </w:tc>
      </w:tr>
      <w:tr w:rsidR="00B70A34" w:rsidRPr="00EE639E" w:rsidTr="00393ACF">
        <w:trPr>
          <w:trHeight w:val="276"/>
        </w:trPr>
        <w:tc>
          <w:tcPr>
            <w:tcW w:w="722" w:type="dxa"/>
          </w:tcPr>
          <w:p w:rsidR="00B70A34" w:rsidRPr="00EE639E" w:rsidRDefault="00B24D91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729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Крашенинникова Наталья Григорьевна</w:t>
            </w:r>
          </w:p>
        </w:tc>
        <w:tc>
          <w:tcPr>
            <w:tcW w:w="1400" w:type="dxa"/>
          </w:tcPr>
          <w:p w:rsidR="00B70A34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400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 -специальное</w:t>
            </w:r>
          </w:p>
        </w:tc>
        <w:tc>
          <w:tcPr>
            <w:tcW w:w="2241" w:type="dxa"/>
          </w:tcPr>
          <w:p w:rsidR="00B70A34" w:rsidRPr="00EE639E" w:rsidRDefault="00B70A34" w:rsidP="003078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Учитель нач.классов</w:t>
            </w:r>
          </w:p>
        </w:tc>
      </w:tr>
      <w:tr w:rsidR="00B70A34" w:rsidRPr="00EE639E" w:rsidTr="00393ACF">
        <w:trPr>
          <w:trHeight w:val="297"/>
        </w:trPr>
        <w:tc>
          <w:tcPr>
            <w:tcW w:w="722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729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Власюк Инна Павловна</w:t>
            </w:r>
          </w:p>
        </w:tc>
        <w:tc>
          <w:tcPr>
            <w:tcW w:w="1400" w:type="dxa"/>
          </w:tcPr>
          <w:p w:rsidR="00B70A34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B70A34" w:rsidRPr="00EE639E" w:rsidRDefault="00B24D91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00" w:type="dxa"/>
          </w:tcPr>
          <w:p w:rsidR="00B70A34" w:rsidRPr="00EE639E" w:rsidRDefault="00B24D91" w:rsidP="008B10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Высшее </w:t>
            </w:r>
          </w:p>
        </w:tc>
        <w:tc>
          <w:tcPr>
            <w:tcW w:w="2241" w:type="dxa"/>
          </w:tcPr>
          <w:p w:rsidR="00B24D91" w:rsidRDefault="00B24D91" w:rsidP="00B24D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Учитель </w:t>
            </w:r>
          </w:p>
          <w:p w:rsidR="00B70A34" w:rsidRPr="00EE639E" w:rsidRDefault="00B24D91" w:rsidP="00B24D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нач. классов</w:t>
            </w:r>
          </w:p>
        </w:tc>
      </w:tr>
      <w:tr w:rsidR="00B70A34" w:rsidRPr="00EE639E" w:rsidTr="00393ACF">
        <w:trPr>
          <w:trHeight w:val="297"/>
        </w:trPr>
        <w:tc>
          <w:tcPr>
            <w:tcW w:w="722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1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70A34" w:rsidRPr="00EE639E" w:rsidTr="00393ACF">
        <w:trPr>
          <w:trHeight w:val="297"/>
        </w:trPr>
        <w:tc>
          <w:tcPr>
            <w:tcW w:w="722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41" w:type="dxa"/>
          </w:tcPr>
          <w:p w:rsidR="00B70A34" w:rsidRPr="00EE639E" w:rsidRDefault="00B70A34" w:rsidP="007C6E6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D0FD6" w:rsidRDefault="001D0FD6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Pr="00F87667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 w:rsidRPr="00F87667">
        <w:rPr>
          <w:rFonts w:ascii="Arial" w:hAnsi="Arial" w:cs="Arial"/>
          <w:b/>
          <w:i/>
          <w:sz w:val="24"/>
          <w:szCs w:val="24"/>
        </w:rPr>
        <w:t>5.</w:t>
      </w:r>
      <w:r>
        <w:rPr>
          <w:rFonts w:ascii="Arial" w:hAnsi="Arial" w:cs="Arial"/>
          <w:b/>
          <w:i/>
          <w:sz w:val="24"/>
          <w:szCs w:val="24"/>
        </w:rPr>
        <w:t>5</w:t>
      </w:r>
      <w:r w:rsidRPr="00F87667">
        <w:rPr>
          <w:rFonts w:ascii="Arial" w:hAnsi="Arial" w:cs="Arial"/>
          <w:b/>
          <w:i/>
          <w:sz w:val="24"/>
          <w:szCs w:val="24"/>
        </w:rPr>
        <w:t>.</w:t>
      </w: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Pr="00F87667">
        <w:rPr>
          <w:rFonts w:ascii="Arial" w:hAnsi="Arial" w:cs="Arial"/>
          <w:b/>
          <w:i/>
          <w:sz w:val="24"/>
          <w:szCs w:val="24"/>
        </w:rPr>
        <w:t>Руководство спортивными секциями, кружками.</w:t>
      </w:r>
    </w:p>
    <w:p w:rsidR="007C6E61" w:rsidRDefault="007C6E61" w:rsidP="007C6E61">
      <w:pPr>
        <w:rPr>
          <w:b/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0"/>
        <w:gridCol w:w="3675"/>
        <w:gridCol w:w="4301"/>
      </w:tblGrid>
      <w:tr w:rsidR="007C6E61" w:rsidRPr="00EE639E" w:rsidTr="007C6E61">
        <w:tc>
          <w:tcPr>
            <w:tcW w:w="2230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Направления</w:t>
            </w:r>
          </w:p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кружков</w:t>
            </w:r>
          </w:p>
        </w:tc>
        <w:tc>
          <w:tcPr>
            <w:tcW w:w="3675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Наименования</w:t>
            </w:r>
          </w:p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кружков</w:t>
            </w:r>
          </w:p>
        </w:tc>
        <w:tc>
          <w:tcPr>
            <w:tcW w:w="430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Фамилия, имя, отчество руководителя</w:t>
            </w:r>
          </w:p>
        </w:tc>
      </w:tr>
      <w:tr w:rsidR="007C6E61" w:rsidRPr="00EE639E" w:rsidTr="00B24D91">
        <w:trPr>
          <w:trHeight w:val="847"/>
        </w:trPr>
        <w:tc>
          <w:tcPr>
            <w:tcW w:w="2230" w:type="dxa"/>
          </w:tcPr>
          <w:p w:rsidR="007C6E61" w:rsidRPr="00EE639E" w:rsidRDefault="007C6E61" w:rsidP="007C6E61">
            <w:pPr>
              <w:jc w:val="center"/>
              <w:rPr>
                <w:b/>
                <w:i/>
                <w:sz w:val="24"/>
                <w:szCs w:val="24"/>
              </w:rPr>
            </w:pPr>
            <w:r w:rsidRPr="00EE639E">
              <w:rPr>
                <w:i/>
                <w:sz w:val="24"/>
                <w:szCs w:val="24"/>
              </w:rPr>
              <w:t>Учебно-познавательное</w:t>
            </w:r>
          </w:p>
        </w:tc>
        <w:tc>
          <w:tcPr>
            <w:tcW w:w="3675" w:type="dxa"/>
          </w:tcPr>
          <w:p w:rsidR="007C6E61" w:rsidRPr="00EE639E" w:rsidRDefault="00B24D91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</w:t>
            </w:r>
          </w:p>
          <w:p w:rsidR="007C6E61" w:rsidRDefault="007C6E61" w:rsidP="00B24D9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Юный лингвист</w:t>
            </w:r>
          </w:p>
          <w:p w:rsidR="007C6E61" w:rsidRDefault="002B47C2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Юный биолог</w:t>
            </w:r>
          </w:p>
          <w:p w:rsidR="00B24D91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Дикая природа</w:t>
            </w:r>
          </w:p>
          <w:p w:rsidR="00B24D91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Изучаем физику</w:t>
            </w:r>
          </w:p>
          <w:p w:rsidR="00B24D91" w:rsidRPr="00EE639E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Развивайте дар слова</w:t>
            </w:r>
          </w:p>
        </w:tc>
        <w:tc>
          <w:tcPr>
            <w:tcW w:w="4301" w:type="dxa"/>
          </w:tcPr>
          <w:p w:rsidR="007C6E61" w:rsidRDefault="00C11EC2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Илюшкина Надежда Ивановна</w:t>
            </w:r>
          </w:p>
          <w:p w:rsidR="002B47C2" w:rsidRDefault="002B47C2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Ларихина Надежда Васильевна</w:t>
            </w:r>
          </w:p>
          <w:p w:rsidR="002B47C2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Прохоров Александр Сергеевич </w:t>
            </w:r>
          </w:p>
          <w:p w:rsidR="00B24D91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Косолапова Мария Николаевна </w:t>
            </w:r>
          </w:p>
          <w:p w:rsidR="00B24D91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Геннадий Петрович</w:t>
            </w:r>
          </w:p>
          <w:p w:rsidR="00B24D91" w:rsidRPr="00EE639E" w:rsidRDefault="00B24D91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Рузанова Екатерина Александровна</w:t>
            </w:r>
          </w:p>
        </w:tc>
      </w:tr>
      <w:tr w:rsidR="007C6E61" w:rsidRPr="00EE639E" w:rsidTr="007C6E61">
        <w:tc>
          <w:tcPr>
            <w:tcW w:w="2230" w:type="dxa"/>
          </w:tcPr>
          <w:p w:rsidR="007C6E61" w:rsidRPr="00EE639E" w:rsidRDefault="007C6E61" w:rsidP="007C6E61">
            <w:pPr>
              <w:jc w:val="center"/>
              <w:rPr>
                <w:i/>
                <w:sz w:val="24"/>
                <w:szCs w:val="24"/>
              </w:rPr>
            </w:pPr>
            <w:r w:rsidRPr="00EE639E">
              <w:rPr>
                <w:i/>
                <w:sz w:val="24"/>
                <w:szCs w:val="24"/>
              </w:rPr>
              <w:t>Художественно-</w:t>
            </w:r>
            <w:r w:rsidRPr="00EE639E">
              <w:rPr>
                <w:i/>
                <w:sz w:val="24"/>
                <w:szCs w:val="24"/>
              </w:rPr>
              <w:lastRenderedPageBreak/>
              <w:t>эстетическое</w:t>
            </w:r>
          </w:p>
        </w:tc>
        <w:tc>
          <w:tcPr>
            <w:tcW w:w="3675" w:type="dxa"/>
          </w:tcPr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Умелые руки (мал)</w:t>
            </w:r>
          </w:p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Веселые нотки</w:t>
            </w:r>
          </w:p>
          <w:p w:rsidR="00B24D91" w:rsidRDefault="00B24D91" w:rsidP="00B24D9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Юный художник</w:t>
            </w:r>
          </w:p>
          <w:p w:rsidR="00B24D91" w:rsidRPr="00EE639E" w:rsidRDefault="00B24D91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</w:tcPr>
          <w:p w:rsidR="00393ACF" w:rsidRDefault="006B7CEF" w:rsidP="006B7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r w:rsidR="00393ACF">
              <w:rPr>
                <w:sz w:val="24"/>
                <w:szCs w:val="24"/>
              </w:rPr>
              <w:t>Лизунов Владимир Николаевич</w:t>
            </w:r>
          </w:p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Ларихин Александр Викторович</w:t>
            </w:r>
          </w:p>
          <w:p w:rsidR="00B24D91" w:rsidRDefault="00B24D91" w:rsidP="00B24D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Наумова Анна Николаевна</w:t>
            </w:r>
          </w:p>
          <w:p w:rsidR="00B24D91" w:rsidRPr="00EE639E" w:rsidRDefault="00B24D9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6B7CEF">
        <w:trPr>
          <w:trHeight w:val="720"/>
        </w:trPr>
        <w:tc>
          <w:tcPr>
            <w:tcW w:w="2230" w:type="dxa"/>
          </w:tcPr>
          <w:p w:rsidR="007C6E61" w:rsidRPr="00EE639E" w:rsidRDefault="007C6E61" w:rsidP="007C6E61">
            <w:pPr>
              <w:jc w:val="center"/>
              <w:rPr>
                <w:i/>
                <w:sz w:val="24"/>
                <w:szCs w:val="24"/>
              </w:rPr>
            </w:pPr>
            <w:r w:rsidRPr="00EE639E">
              <w:rPr>
                <w:i/>
                <w:sz w:val="24"/>
                <w:szCs w:val="24"/>
              </w:rPr>
              <w:lastRenderedPageBreak/>
              <w:t>Туристко-краеведческое</w:t>
            </w:r>
          </w:p>
        </w:tc>
        <w:tc>
          <w:tcPr>
            <w:tcW w:w="3675" w:type="dxa"/>
          </w:tcPr>
          <w:p w:rsidR="00393ACF" w:rsidRPr="00EE639E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Краеведение 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</w:tcPr>
          <w:p w:rsidR="007C6E61" w:rsidRPr="00EE639E" w:rsidRDefault="00393ACF" w:rsidP="006B7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Александр Петрович</w:t>
            </w:r>
          </w:p>
        </w:tc>
      </w:tr>
      <w:tr w:rsidR="007C6E61" w:rsidRPr="00EE639E" w:rsidTr="007C6E61">
        <w:tc>
          <w:tcPr>
            <w:tcW w:w="2230" w:type="dxa"/>
          </w:tcPr>
          <w:p w:rsidR="007C6E61" w:rsidRPr="00EE639E" w:rsidRDefault="007C6E61" w:rsidP="007C6E61">
            <w:pPr>
              <w:jc w:val="center"/>
              <w:rPr>
                <w:i/>
                <w:sz w:val="24"/>
                <w:szCs w:val="24"/>
              </w:rPr>
            </w:pPr>
            <w:r w:rsidRPr="00EE639E">
              <w:rPr>
                <w:i/>
                <w:sz w:val="24"/>
                <w:szCs w:val="24"/>
              </w:rPr>
              <w:t>Спортивное</w:t>
            </w:r>
          </w:p>
        </w:tc>
        <w:tc>
          <w:tcPr>
            <w:tcW w:w="3675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Вольная борьба </w:t>
            </w:r>
          </w:p>
          <w:p w:rsidR="007C6E61" w:rsidRDefault="00393ACF" w:rsidP="0039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  <w:p w:rsidR="00393ACF" w:rsidRDefault="00393ACF" w:rsidP="0039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 футбол</w:t>
            </w:r>
          </w:p>
          <w:p w:rsidR="00393ACF" w:rsidRPr="00EE639E" w:rsidRDefault="00393ACF" w:rsidP="00393A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Лыжи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1" w:type="dxa"/>
          </w:tcPr>
          <w:p w:rsidR="007C6E61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Устякин Сергей Анатольевич</w:t>
            </w:r>
          </w:p>
          <w:p w:rsidR="00393ACF" w:rsidRDefault="00393AC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Аксенов Николай Александрович</w:t>
            </w:r>
          </w:p>
          <w:p w:rsidR="00B24D91" w:rsidRDefault="00B24D91" w:rsidP="002B47C2">
            <w:pPr>
              <w:jc w:val="center"/>
              <w:rPr>
                <w:sz w:val="24"/>
                <w:szCs w:val="24"/>
              </w:rPr>
            </w:pPr>
          </w:p>
          <w:p w:rsidR="00393ACF" w:rsidRPr="00EE639E" w:rsidRDefault="002B47C2" w:rsidP="002B47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Денис Александрович</w:t>
            </w:r>
          </w:p>
        </w:tc>
      </w:tr>
    </w:tbl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Pr="00F87667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5.6</w:t>
      </w:r>
      <w:r w:rsidRPr="00F87667">
        <w:rPr>
          <w:rFonts w:ascii="Arial" w:hAnsi="Arial" w:cs="Arial"/>
          <w:b/>
          <w:i/>
          <w:sz w:val="24"/>
          <w:szCs w:val="24"/>
        </w:rPr>
        <w:t>.Психолого-педагогич</w:t>
      </w:r>
      <w:r>
        <w:rPr>
          <w:rFonts w:ascii="Arial" w:hAnsi="Arial" w:cs="Arial"/>
          <w:b/>
          <w:i/>
          <w:sz w:val="24"/>
          <w:szCs w:val="24"/>
        </w:rPr>
        <w:t>еские мероприятия для педагогов.</w:t>
      </w:r>
    </w:p>
    <w:p w:rsidR="007C6E61" w:rsidRPr="005D6D58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jc w:val="center"/>
      </w:pPr>
    </w:p>
    <w:p w:rsidR="007C6E61" w:rsidRDefault="007C6E61" w:rsidP="00BE284F">
      <w:pPr>
        <w:numPr>
          <w:ilvl w:val="0"/>
          <w:numId w:val="53"/>
        </w:numPr>
        <w:rPr>
          <w:sz w:val="24"/>
          <w:szCs w:val="24"/>
        </w:rPr>
      </w:pPr>
      <w:r w:rsidRPr="0084418D">
        <w:rPr>
          <w:sz w:val="24"/>
          <w:szCs w:val="24"/>
        </w:rPr>
        <w:t>Участи</w:t>
      </w:r>
      <w:r>
        <w:rPr>
          <w:sz w:val="24"/>
          <w:szCs w:val="24"/>
        </w:rPr>
        <w:t>е в республиканских семинарах ( по плану МРИО).</w:t>
      </w:r>
    </w:p>
    <w:p w:rsidR="007C6E61" w:rsidRPr="00A3429C" w:rsidRDefault="007C6E61" w:rsidP="00BE284F">
      <w:pPr>
        <w:numPr>
          <w:ilvl w:val="0"/>
          <w:numId w:val="53"/>
        </w:numPr>
        <w:rPr>
          <w:i/>
          <w:sz w:val="24"/>
          <w:szCs w:val="24"/>
        </w:rPr>
      </w:pPr>
      <w:r w:rsidRPr="00A3429C">
        <w:rPr>
          <w:i/>
          <w:sz w:val="24"/>
          <w:szCs w:val="24"/>
        </w:rPr>
        <w:t>Анкетирование профессиональных качеств педагогов:</w:t>
      </w:r>
    </w:p>
    <w:p w:rsidR="007C6E61" w:rsidRPr="0084418D" w:rsidRDefault="007C6E61" w:rsidP="00BE284F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 xml:space="preserve">Анкетирование  </w:t>
      </w:r>
      <w:r w:rsidRPr="0084418D">
        <w:rPr>
          <w:sz w:val="24"/>
          <w:szCs w:val="24"/>
        </w:rPr>
        <w:t xml:space="preserve"> “Самооценка про</w:t>
      </w:r>
      <w:r>
        <w:rPr>
          <w:sz w:val="24"/>
          <w:szCs w:val="24"/>
        </w:rPr>
        <w:t>фессионального уровня педагога” – ноябрь.</w:t>
      </w:r>
    </w:p>
    <w:p w:rsidR="007C6E61" w:rsidRDefault="007C6E61" w:rsidP="00BE284F">
      <w:pPr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Шкала оценки психологического климата в педагогическом коллективе – март.</w:t>
      </w:r>
    </w:p>
    <w:p w:rsidR="007C6E61" w:rsidRDefault="007C6E61" w:rsidP="00BE284F">
      <w:pPr>
        <w:numPr>
          <w:ilvl w:val="0"/>
          <w:numId w:val="29"/>
        </w:numPr>
        <w:rPr>
          <w:sz w:val="24"/>
          <w:szCs w:val="24"/>
        </w:rPr>
      </w:pPr>
      <w:r w:rsidRPr="0084418D">
        <w:rPr>
          <w:sz w:val="24"/>
          <w:szCs w:val="24"/>
        </w:rPr>
        <w:t>«Какие аспекты</w:t>
      </w:r>
      <w:r>
        <w:rPr>
          <w:sz w:val="24"/>
          <w:szCs w:val="24"/>
        </w:rPr>
        <w:t xml:space="preserve"> </w:t>
      </w:r>
      <w:r w:rsidRPr="0084418D">
        <w:rPr>
          <w:sz w:val="24"/>
          <w:szCs w:val="24"/>
        </w:rPr>
        <w:t>педагогической</w:t>
      </w:r>
      <w:r>
        <w:rPr>
          <w:sz w:val="24"/>
          <w:szCs w:val="24"/>
        </w:rPr>
        <w:t xml:space="preserve"> деятельности необходимо обсудить на МО?» - май</w:t>
      </w:r>
    </w:p>
    <w:p w:rsidR="007C6E61" w:rsidRDefault="007C6E61" w:rsidP="007C6E61">
      <w:pPr>
        <w:ind w:left="360"/>
        <w:rPr>
          <w:sz w:val="24"/>
          <w:szCs w:val="24"/>
        </w:rPr>
      </w:pPr>
    </w:p>
    <w:p w:rsidR="007C6E61" w:rsidRPr="004F5E88" w:rsidRDefault="007C6E61" w:rsidP="007C6E61">
      <w:pPr>
        <w:ind w:left="360"/>
        <w:rPr>
          <w:sz w:val="24"/>
          <w:szCs w:val="24"/>
        </w:rPr>
      </w:pPr>
    </w:p>
    <w:p w:rsidR="007C6E61" w:rsidRDefault="007C6E61" w:rsidP="007C6E61">
      <w:pPr>
        <w:rPr>
          <w:b/>
          <w:i/>
          <w:sz w:val="24"/>
          <w:szCs w:val="24"/>
        </w:rPr>
      </w:pPr>
    </w:p>
    <w:p w:rsidR="007C6E61" w:rsidRPr="000E2A4A" w:rsidRDefault="007C6E61" w:rsidP="007C6E61">
      <w:pPr>
        <w:rPr>
          <w:b/>
          <w:i/>
          <w:sz w:val="24"/>
          <w:szCs w:val="24"/>
        </w:rPr>
        <w:sectPr w:rsidR="007C6E61" w:rsidRPr="000E2A4A" w:rsidSect="007C6E61">
          <w:footerReference w:type="even" r:id="rId9"/>
          <w:footerReference w:type="default" r:id="rId10"/>
          <w:pgSz w:w="11906" w:h="16838"/>
          <w:pgMar w:top="567" w:right="567" w:bottom="567" w:left="1418" w:header="720" w:footer="720" w:gutter="0"/>
          <w:cols w:space="720"/>
          <w:titlePg/>
        </w:sectPr>
      </w:pPr>
    </w:p>
    <w:p w:rsidR="007C6E61" w:rsidRDefault="007C6E61" w:rsidP="007C6E61"/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FA0483" w:rsidP="00FA048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Утверждаю:________________А.Н. Панюшкин</w:t>
      </w:r>
    </w:p>
    <w:p w:rsidR="00FA0483" w:rsidRDefault="00FA0483" w:rsidP="00FA048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FA0483" w:rsidRDefault="00FA0483" w:rsidP="00FA048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Принят</w:t>
      </w:r>
    </w:p>
    <w:p w:rsidR="00FA0483" w:rsidRDefault="00FA0483" w:rsidP="00FA048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на педагогическом совете </w:t>
      </w:r>
    </w:p>
    <w:p w:rsidR="00FA0483" w:rsidRPr="004F5E88" w:rsidRDefault="00FA0483" w:rsidP="00FA0483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Протокол №1 от </w:t>
      </w:r>
      <w:r w:rsidR="001D0FD6">
        <w:rPr>
          <w:sz w:val="24"/>
          <w:szCs w:val="24"/>
        </w:rPr>
        <w:t xml:space="preserve">29 </w:t>
      </w:r>
      <w:r>
        <w:rPr>
          <w:sz w:val="24"/>
          <w:szCs w:val="24"/>
        </w:rPr>
        <w:t xml:space="preserve"> августа 201</w:t>
      </w:r>
      <w:r w:rsidR="00453F4B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7C6E61" w:rsidRDefault="007C6E61" w:rsidP="007C6E61">
      <w:pPr>
        <w:rPr>
          <w:b/>
          <w:i/>
          <w:sz w:val="24"/>
          <w:szCs w:val="24"/>
        </w:rPr>
      </w:pPr>
    </w:p>
    <w:p w:rsidR="00FA0483" w:rsidRDefault="00FA0483" w:rsidP="007C6E61">
      <w:pPr>
        <w:rPr>
          <w:b/>
          <w:i/>
          <w:sz w:val="144"/>
          <w:szCs w:val="144"/>
        </w:rPr>
      </w:pPr>
    </w:p>
    <w:p w:rsidR="00C8723A" w:rsidRPr="00C8723A" w:rsidRDefault="00C8723A" w:rsidP="007C6E61">
      <w:pPr>
        <w:rPr>
          <w:b/>
          <w:i/>
          <w:sz w:val="144"/>
          <w:szCs w:val="144"/>
        </w:rPr>
      </w:pPr>
      <w:r w:rsidRPr="00C8723A">
        <w:rPr>
          <w:b/>
          <w:i/>
          <w:sz w:val="144"/>
          <w:szCs w:val="144"/>
        </w:rPr>
        <w:t xml:space="preserve">План работы </w:t>
      </w:r>
    </w:p>
    <w:p w:rsidR="007C6E61" w:rsidRPr="00C8723A" w:rsidRDefault="00C8723A" w:rsidP="00C8723A">
      <w:pPr>
        <w:jc w:val="center"/>
        <w:rPr>
          <w:b/>
          <w:i/>
          <w:sz w:val="52"/>
          <w:szCs w:val="52"/>
        </w:rPr>
      </w:pPr>
      <w:r w:rsidRPr="00C8723A">
        <w:rPr>
          <w:b/>
          <w:i/>
          <w:sz w:val="52"/>
          <w:szCs w:val="52"/>
        </w:rPr>
        <w:t>Государственного бюджетного оздоровительного образовательного учреждения Республики Мордовия санаторного типа для детей, нуждающихся в длительном лечении «Шейн – Майданская санаторная школа – интернат»</w:t>
      </w:r>
    </w:p>
    <w:p w:rsidR="00C8723A" w:rsidRPr="00C8723A" w:rsidRDefault="00C8723A" w:rsidP="00C8723A">
      <w:pPr>
        <w:jc w:val="center"/>
        <w:rPr>
          <w:b/>
          <w:i/>
          <w:sz w:val="52"/>
          <w:szCs w:val="52"/>
        </w:rPr>
      </w:pPr>
    </w:p>
    <w:p w:rsidR="00C8723A" w:rsidRDefault="00C8723A" w:rsidP="00C8723A">
      <w:pPr>
        <w:jc w:val="center"/>
        <w:rPr>
          <w:b/>
          <w:i/>
          <w:sz w:val="96"/>
          <w:szCs w:val="96"/>
        </w:rPr>
      </w:pPr>
      <w:r>
        <w:rPr>
          <w:b/>
          <w:i/>
          <w:sz w:val="96"/>
          <w:szCs w:val="96"/>
        </w:rPr>
        <w:t>н</w:t>
      </w:r>
      <w:r w:rsidRPr="00C8723A">
        <w:rPr>
          <w:b/>
          <w:i/>
          <w:sz w:val="96"/>
          <w:szCs w:val="96"/>
        </w:rPr>
        <w:t>а 201</w:t>
      </w:r>
      <w:r w:rsidR="007C4656">
        <w:rPr>
          <w:b/>
          <w:i/>
          <w:sz w:val="96"/>
          <w:szCs w:val="96"/>
        </w:rPr>
        <w:t>3 – 2014</w:t>
      </w:r>
    </w:p>
    <w:p w:rsidR="00C8723A" w:rsidRPr="00C8723A" w:rsidRDefault="00C8723A" w:rsidP="00C8723A">
      <w:pPr>
        <w:jc w:val="center"/>
        <w:rPr>
          <w:b/>
          <w:i/>
          <w:sz w:val="96"/>
          <w:szCs w:val="96"/>
        </w:rPr>
        <w:sectPr w:rsidR="00C8723A" w:rsidRPr="00C8723A" w:rsidSect="00C8723A">
          <w:footerReference w:type="even" r:id="rId11"/>
          <w:footerReference w:type="default" r:id="rId12"/>
          <w:pgSz w:w="11906" w:h="16838"/>
          <w:pgMar w:top="567" w:right="567" w:bottom="567" w:left="1418" w:header="720" w:footer="720" w:gutter="0"/>
          <w:pgBorders w:offsetFrom="page">
            <w:top w:val="thinThickMediumGap" w:sz="24" w:space="24" w:color="auto"/>
            <w:left w:val="thinThickMediumGap" w:sz="24" w:space="24" w:color="auto"/>
            <w:bottom w:val="thickThinMediumGap" w:sz="24" w:space="24" w:color="auto"/>
            <w:right w:val="thickThinMediumGap" w:sz="24" w:space="24" w:color="auto"/>
          </w:pgBorders>
          <w:cols w:space="720"/>
          <w:titlePg/>
        </w:sectPr>
      </w:pPr>
      <w:r w:rsidRPr="00C8723A">
        <w:rPr>
          <w:b/>
          <w:i/>
          <w:sz w:val="96"/>
          <w:szCs w:val="96"/>
        </w:rPr>
        <w:t xml:space="preserve"> учебный год</w:t>
      </w:r>
    </w:p>
    <w:p w:rsidR="007C6E61" w:rsidRDefault="007C6E61" w:rsidP="007C6E61">
      <w:pPr>
        <w:rPr>
          <w:rFonts w:ascii="Arial" w:hAnsi="Arial" w:cs="Arial"/>
          <w:b/>
          <w:i/>
        </w:rPr>
        <w:sectPr w:rsidR="007C6E61" w:rsidSect="007C6E61">
          <w:pgSz w:w="16838" w:h="11906" w:orient="landscape"/>
          <w:pgMar w:top="567" w:right="567" w:bottom="1418" w:left="567" w:header="720" w:footer="720" w:gutter="0"/>
          <w:cols w:space="720"/>
          <w:titlePg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568325</wp:posOffset>
            </wp:positionV>
            <wp:extent cx="9143365" cy="5384800"/>
            <wp:effectExtent l="38100" t="0" r="19685" b="0"/>
            <wp:wrapNone/>
            <wp:docPr id="3" name="Организационная диаграм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6.3.Перспективный план аттестации педагогических работников</w:t>
      </w:r>
    </w:p>
    <w:tbl>
      <w:tblPr>
        <w:tblW w:w="0" w:type="auto"/>
        <w:jc w:val="center"/>
        <w:tblInd w:w="-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7"/>
        <w:gridCol w:w="2750"/>
        <w:gridCol w:w="2752"/>
        <w:gridCol w:w="2752"/>
        <w:gridCol w:w="2752"/>
      </w:tblGrid>
      <w:tr w:rsidR="001205BD" w:rsidTr="00DC4F7B">
        <w:trPr>
          <w:trHeight w:val="439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МО/ФИО учителя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2-2013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2013-2014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2B47C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2014-2015</w:t>
            </w:r>
          </w:p>
        </w:tc>
      </w:tr>
      <w:tr w:rsidR="001205BD" w:rsidTr="00DC4F7B">
        <w:trPr>
          <w:trHeight w:val="285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Начальные классы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1205BD" w:rsidTr="00DC4F7B">
        <w:trPr>
          <w:trHeight w:val="46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spacing w:line="360" w:lineRule="auto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Гуманитарных наук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Марусина М.А.</w:t>
            </w:r>
          </w:p>
        </w:tc>
      </w:tr>
      <w:tr w:rsidR="001205BD" w:rsidTr="00DC4F7B">
        <w:trPr>
          <w:trHeight w:val="899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Естественно-математических наук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А.С.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С.В.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Илюшкина Н.И.</w:t>
            </w:r>
          </w:p>
        </w:tc>
      </w:tr>
      <w:tr w:rsidR="001205BD" w:rsidTr="00DC4F7B">
        <w:trPr>
          <w:trHeight w:val="307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Технология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Наумова А.Н.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1205BD" w:rsidTr="00DC4F7B">
        <w:trPr>
          <w:trHeight w:val="285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Музыка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1205BD" w:rsidTr="00DC4F7B">
        <w:trPr>
          <w:trHeight w:val="285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ИЗО/черчение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Наумова А.Н.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1205BD" w:rsidTr="00DC4F7B">
        <w:trPr>
          <w:trHeight w:val="285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Физкультура/ОБЖ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Д.А.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1205BD" w:rsidTr="00DC4F7B">
        <w:trPr>
          <w:trHeight w:val="461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spacing w:line="360" w:lineRule="auto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Воспитатели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Крашенинникова Н.Г. 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Ларихина О.Д.</w:t>
            </w:r>
          </w:p>
          <w:p w:rsidR="001205BD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Н.Н. </w:t>
            </w:r>
          </w:p>
          <w:p w:rsidR="001205BD" w:rsidRPr="00EE639E" w:rsidRDefault="001205BD" w:rsidP="001205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А.В.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 А.В.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Максимова Л.В.</w:t>
            </w:r>
          </w:p>
        </w:tc>
      </w:tr>
      <w:tr w:rsidR="001205BD" w:rsidTr="00DC4F7B">
        <w:trPr>
          <w:trHeight w:val="285"/>
          <w:jc w:val="center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Психолог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5BD" w:rsidRPr="00EE639E" w:rsidRDefault="001205BD" w:rsidP="007C6E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70A34" w:rsidRDefault="00B70A3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D97364" w:rsidRDefault="00D97364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Pr="000149AE" w:rsidRDefault="007C6E61" w:rsidP="000149AE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0149AE">
        <w:rPr>
          <w:rFonts w:ascii="Arial" w:hAnsi="Arial" w:cs="Arial"/>
          <w:b/>
          <w:i/>
          <w:sz w:val="24"/>
          <w:szCs w:val="24"/>
        </w:rPr>
        <w:t>Перспективный план повышения квалификации  педагогических работников</w:t>
      </w: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0" w:type="auto"/>
        <w:jc w:val="center"/>
        <w:tblInd w:w="-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0"/>
        <w:gridCol w:w="3042"/>
        <w:gridCol w:w="3042"/>
        <w:gridCol w:w="3042"/>
      </w:tblGrid>
      <w:tr w:rsidR="000149AE" w:rsidTr="00A54579">
        <w:trPr>
          <w:trHeight w:val="42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МО/ФИО учителя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2</w:t>
            </w:r>
            <w:r w:rsidRPr="00EE639E">
              <w:rPr>
                <w:b/>
                <w:sz w:val="24"/>
                <w:szCs w:val="24"/>
              </w:rPr>
              <w:t>-201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2013 - 2014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DC4F7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2014 - 2015</w:t>
            </w:r>
          </w:p>
        </w:tc>
      </w:tr>
      <w:tr w:rsidR="000149AE" w:rsidTr="00A54579">
        <w:trPr>
          <w:trHeight w:val="42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Начальные классы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42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Гуманитарных наук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Марусина М.А.</w:t>
            </w:r>
          </w:p>
        </w:tc>
      </w:tr>
      <w:tr w:rsidR="000149AE" w:rsidTr="00A54579">
        <w:trPr>
          <w:trHeight w:val="57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Естественно-математических наук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А.С.</w:t>
            </w:r>
          </w:p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Илюшкина Н.И.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С.В.</w:t>
            </w:r>
          </w:p>
        </w:tc>
      </w:tr>
      <w:tr w:rsidR="000149AE" w:rsidTr="00A54579">
        <w:trPr>
          <w:trHeight w:val="27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Технология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Лизунов В.Н.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300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Музыка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А.В.</w:t>
            </w:r>
          </w:p>
        </w:tc>
      </w:tr>
      <w:tr w:rsidR="000149AE" w:rsidTr="00A54579">
        <w:trPr>
          <w:trHeight w:val="27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ИЗО/черчение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300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Физкультура/ОБЖ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Д.А.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3564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Воспитатели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3C173A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278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Психолог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Ларихина Ю.Н.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  <w:tr w:rsidR="000149AE" w:rsidTr="00A54579">
        <w:trPr>
          <w:trHeight w:val="300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Социальный педагог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A54579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Ларихина Н.В.</w:t>
            </w:r>
          </w:p>
        </w:tc>
      </w:tr>
      <w:tr w:rsidR="000149AE" w:rsidTr="00A54579">
        <w:trPr>
          <w:trHeight w:val="300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Руководители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Default="000149AE" w:rsidP="00A54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Васильева С.В.</w:t>
            </w:r>
          </w:p>
          <w:p w:rsidR="000149AE" w:rsidRPr="00EE639E" w:rsidRDefault="000149AE" w:rsidP="00A54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Панюшкин А.Н.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Ларихина О.Д.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9AE" w:rsidRPr="00EE639E" w:rsidRDefault="000149AE" w:rsidP="007C6E61">
            <w:pPr>
              <w:rPr>
                <w:sz w:val="24"/>
                <w:szCs w:val="24"/>
              </w:rPr>
            </w:pPr>
          </w:p>
        </w:tc>
      </w:tr>
    </w:tbl>
    <w:p w:rsidR="007C6E61" w:rsidRDefault="007C6E61" w:rsidP="007C6E61">
      <w:pPr>
        <w:rPr>
          <w:sz w:val="24"/>
          <w:szCs w:val="24"/>
        </w:rPr>
        <w:sectPr w:rsidR="007C6E61">
          <w:footerReference w:type="even" r:id="rId17"/>
          <w:footerReference w:type="default" r:id="rId18"/>
          <w:pgSz w:w="16838" w:h="11906" w:orient="landscape"/>
          <w:pgMar w:top="567" w:right="567" w:bottom="567" w:left="567" w:header="720" w:footer="720" w:gutter="0"/>
          <w:cols w:space="720"/>
        </w:sectPr>
      </w:pPr>
    </w:p>
    <w:p w:rsidR="007C6E61" w:rsidRDefault="007C6E61" w:rsidP="00BE284F">
      <w:pPr>
        <w:numPr>
          <w:ilvl w:val="1"/>
          <w:numId w:val="36"/>
        </w:numPr>
        <w:jc w:val="center"/>
        <w:rPr>
          <w:rFonts w:ascii="Arial" w:hAnsi="Arial" w:cs="Arial"/>
          <w:b/>
          <w:i/>
          <w:sz w:val="24"/>
          <w:szCs w:val="24"/>
        </w:rPr>
      </w:pPr>
      <w:r w:rsidRPr="0008607F">
        <w:rPr>
          <w:rFonts w:ascii="Arial" w:hAnsi="Arial" w:cs="Arial"/>
          <w:b/>
          <w:i/>
          <w:sz w:val="24"/>
          <w:szCs w:val="24"/>
        </w:rPr>
        <w:lastRenderedPageBreak/>
        <w:t>Циклограмма открытых  уроков и внеклассных мероприятий</w:t>
      </w:r>
      <w:r>
        <w:rPr>
          <w:rFonts w:ascii="Arial" w:hAnsi="Arial" w:cs="Arial"/>
          <w:b/>
          <w:i/>
          <w:sz w:val="24"/>
          <w:szCs w:val="24"/>
        </w:rPr>
        <w:t>.</w:t>
      </w: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tbl>
      <w:tblPr>
        <w:tblW w:w="10993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48"/>
        <w:gridCol w:w="5944"/>
        <w:gridCol w:w="927"/>
        <w:gridCol w:w="1374"/>
      </w:tblGrid>
      <w:tr w:rsidR="007C6E61" w:rsidRPr="00EE639E" w:rsidTr="003A2BCE">
        <w:trPr>
          <w:cantSplit/>
          <w:trHeight w:val="1440"/>
        </w:trPr>
        <w:tc>
          <w:tcPr>
            <w:tcW w:w="2748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Фамилия И.О. учителя</w:t>
            </w:r>
          </w:p>
        </w:tc>
        <w:tc>
          <w:tcPr>
            <w:tcW w:w="594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 xml:space="preserve">Название мероприятия и </w:t>
            </w:r>
          </w:p>
          <w:p w:rsidR="007C6E61" w:rsidRPr="00EE639E" w:rsidRDefault="007C6E61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форма его проведения, тема</w:t>
            </w:r>
          </w:p>
        </w:tc>
        <w:tc>
          <w:tcPr>
            <w:tcW w:w="927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37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Дата</w:t>
            </w:r>
          </w:p>
        </w:tc>
      </w:tr>
      <w:tr w:rsidR="007C6E61" w:rsidRPr="00EE639E" w:rsidTr="003A2BCE">
        <w:trPr>
          <w:trHeight w:val="142"/>
        </w:trPr>
        <w:tc>
          <w:tcPr>
            <w:tcW w:w="2748" w:type="dxa"/>
            <w:vMerge w:val="restart"/>
          </w:tcPr>
          <w:p w:rsidR="007C6E61" w:rsidRPr="00EE639E" w:rsidRDefault="003C173A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Прохорова О.А.</w:t>
            </w:r>
          </w:p>
        </w:tc>
        <w:tc>
          <w:tcPr>
            <w:tcW w:w="5944" w:type="dxa"/>
          </w:tcPr>
          <w:p w:rsidR="007C6E61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 Жуковский</w:t>
            </w:r>
          </w:p>
          <w:p w:rsidR="002100BE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Б.С. Житков «Храбрый утенок»</w:t>
            </w:r>
          </w:p>
        </w:tc>
        <w:tc>
          <w:tcPr>
            <w:tcW w:w="927" w:type="dxa"/>
            <w:vMerge w:val="restart"/>
          </w:tcPr>
          <w:p w:rsidR="007C6E61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374" w:type="dxa"/>
            <w:vMerge w:val="restart"/>
          </w:tcPr>
          <w:p w:rsidR="000F397B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  <w:p w:rsidR="002100BE" w:rsidRDefault="002100BE" w:rsidP="007C6E61">
            <w:pPr>
              <w:jc w:val="center"/>
              <w:rPr>
                <w:sz w:val="24"/>
                <w:szCs w:val="24"/>
              </w:rPr>
            </w:pPr>
          </w:p>
          <w:p w:rsidR="002100BE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26.12.13</w:t>
            </w:r>
          </w:p>
        </w:tc>
      </w:tr>
      <w:tr w:rsidR="007C6E61" w:rsidRPr="00EE639E" w:rsidTr="003A2BCE">
        <w:trPr>
          <w:trHeight w:val="142"/>
        </w:trPr>
        <w:tc>
          <w:tcPr>
            <w:tcW w:w="2748" w:type="dxa"/>
            <w:vMerge/>
          </w:tcPr>
          <w:p w:rsidR="007C6E61" w:rsidRPr="00EE639E" w:rsidRDefault="007C6E61" w:rsidP="00BE284F">
            <w:pPr>
              <w:numPr>
                <w:ilvl w:val="0"/>
                <w:numId w:val="40"/>
              </w:numPr>
              <w:tabs>
                <w:tab w:val="clear" w:pos="360"/>
                <w:tab w:val="num" w:pos="79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7C6E61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«Угадай – ка»</w:t>
            </w:r>
          </w:p>
        </w:tc>
        <w:tc>
          <w:tcPr>
            <w:tcW w:w="927" w:type="dxa"/>
            <w:vMerge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2378CA" w:rsidRPr="00EE639E" w:rsidTr="003A2BCE">
        <w:trPr>
          <w:trHeight w:val="276"/>
        </w:trPr>
        <w:tc>
          <w:tcPr>
            <w:tcW w:w="2748" w:type="dxa"/>
            <w:vMerge w:val="restart"/>
          </w:tcPr>
          <w:p w:rsidR="002378CA" w:rsidRPr="00EE639E" w:rsidRDefault="002378CA" w:rsidP="00613D20">
            <w:pPr>
              <w:numPr>
                <w:ilvl w:val="0"/>
                <w:numId w:val="40"/>
              </w:numPr>
              <w:tabs>
                <w:tab w:val="clear" w:pos="360"/>
                <w:tab w:val="num" w:pos="79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Васина В.М.</w:t>
            </w:r>
          </w:p>
        </w:tc>
        <w:tc>
          <w:tcPr>
            <w:tcW w:w="5944" w:type="dxa"/>
          </w:tcPr>
          <w:p w:rsidR="002378CA" w:rsidRDefault="00613D20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Некрасов Н.А. «Не ветер бушует над бором…»</w:t>
            </w:r>
          </w:p>
          <w:p w:rsidR="00613D20" w:rsidRPr="00EE639E" w:rsidRDefault="00613D20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Бажов П.П. «Серебряное копытце» </w:t>
            </w:r>
          </w:p>
        </w:tc>
        <w:tc>
          <w:tcPr>
            <w:tcW w:w="927" w:type="dxa"/>
            <w:vMerge w:val="restart"/>
          </w:tcPr>
          <w:p w:rsidR="002378CA" w:rsidRPr="00EE639E" w:rsidRDefault="00613D20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374" w:type="dxa"/>
          </w:tcPr>
          <w:p w:rsidR="002378CA" w:rsidRPr="00EE639E" w:rsidRDefault="003A2B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24.12.13</w:t>
            </w:r>
          </w:p>
        </w:tc>
      </w:tr>
      <w:tr w:rsidR="002378CA" w:rsidRPr="00EE639E" w:rsidTr="003A2BCE">
        <w:trPr>
          <w:trHeight w:val="146"/>
        </w:trPr>
        <w:tc>
          <w:tcPr>
            <w:tcW w:w="2748" w:type="dxa"/>
            <w:vMerge/>
          </w:tcPr>
          <w:p w:rsidR="002378CA" w:rsidRPr="00EE639E" w:rsidRDefault="002378CA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2378CA" w:rsidRPr="00EE639E" w:rsidRDefault="003A2BCE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927" w:type="dxa"/>
            <w:vMerge/>
          </w:tcPr>
          <w:p w:rsidR="002378CA" w:rsidRPr="00EE639E" w:rsidRDefault="002378CA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2378CA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25.12.13</w:t>
            </w:r>
          </w:p>
        </w:tc>
      </w:tr>
      <w:tr w:rsidR="007C6E61" w:rsidRPr="00EE639E" w:rsidTr="003A2BCE">
        <w:trPr>
          <w:trHeight w:val="425"/>
        </w:trPr>
        <w:tc>
          <w:tcPr>
            <w:tcW w:w="2748" w:type="dxa"/>
            <w:vMerge w:val="restart"/>
            <w:shd w:val="clear" w:color="auto" w:fill="auto"/>
          </w:tcPr>
          <w:p w:rsidR="007C6E61" w:rsidRPr="00EE639E" w:rsidRDefault="003C173A" w:rsidP="00BE284F">
            <w:pPr>
              <w:numPr>
                <w:ilvl w:val="0"/>
                <w:numId w:val="40"/>
              </w:numPr>
              <w:tabs>
                <w:tab w:val="clear" w:pos="360"/>
                <w:tab w:val="num" w:pos="79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Васильева С.В.</w:t>
            </w:r>
          </w:p>
        </w:tc>
        <w:tc>
          <w:tcPr>
            <w:tcW w:w="5944" w:type="dxa"/>
          </w:tcPr>
          <w:p w:rsidR="007C6E61" w:rsidRPr="00EE639E" w:rsidRDefault="00A8591D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О/у «Степь числа. Квадрат и куб числа»</w:t>
            </w:r>
          </w:p>
        </w:tc>
        <w:tc>
          <w:tcPr>
            <w:tcW w:w="927" w:type="dxa"/>
          </w:tcPr>
          <w:p w:rsidR="007C6E61" w:rsidRPr="00EE639E" w:rsidRDefault="00A8591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4" w:type="dxa"/>
          </w:tcPr>
          <w:p w:rsidR="007C6E61" w:rsidRPr="00EE639E" w:rsidRDefault="00A8591D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26.11.13</w:t>
            </w:r>
          </w:p>
        </w:tc>
      </w:tr>
      <w:tr w:rsidR="007C6E61" w:rsidRPr="00EE639E" w:rsidTr="003A2BCE">
        <w:trPr>
          <w:trHeight w:val="146"/>
        </w:trPr>
        <w:tc>
          <w:tcPr>
            <w:tcW w:w="2748" w:type="dxa"/>
            <w:vMerge/>
          </w:tcPr>
          <w:p w:rsidR="007C6E61" w:rsidRPr="00EE639E" w:rsidRDefault="007C6E61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7C6E61" w:rsidRPr="00EE639E" w:rsidRDefault="00A8591D" w:rsidP="003A2BCE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 стенгазеты</w:t>
            </w:r>
          </w:p>
        </w:tc>
        <w:tc>
          <w:tcPr>
            <w:tcW w:w="927" w:type="dxa"/>
          </w:tcPr>
          <w:p w:rsidR="007C6E61" w:rsidRPr="00EE639E" w:rsidRDefault="00A8591D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374" w:type="dxa"/>
          </w:tcPr>
          <w:p w:rsidR="007C6E61" w:rsidRPr="00EE639E" w:rsidRDefault="00A8591D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25.11.13</w:t>
            </w:r>
          </w:p>
        </w:tc>
      </w:tr>
      <w:tr w:rsidR="007C6E61" w:rsidRPr="00EE639E" w:rsidTr="003A2BCE">
        <w:trPr>
          <w:trHeight w:val="425"/>
        </w:trPr>
        <w:tc>
          <w:tcPr>
            <w:tcW w:w="2748" w:type="dxa"/>
            <w:vMerge w:val="restart"/>
            <w:shd w:val="clear" w:color="auto" w:fill="auto"/>
          </w:tcPr>
          <w:p w:rsidR="007C6E61" w:rsidRPr="00EE639E" w:rsidRDefault="003C173A" w:rsidP="003C173A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Ларихина Н.В.</w:t>
            </w:r>
          </w:p>
        </w:tc>
        <w:tc>
          <w:tcPr>
            <w:tcW w:w="5944" w:type="dxa"/>
          </w:tcPr>
          <w:p w:rsidR="007C6E61" w:rsidRPr="00EE639E" w:rsidRDefault="003A2BCE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«Мой домашний любимец»</w:t>
            </w:r>
          </w:p>
        </w:tc>
        <w:tc>
          <w:tcPr>
            <w:tcW w:w="927" w:type="dxa"/>
          </w:tcPr>
          <w:p w:rsidR="007C6E61" w:rsidRPr="00EE639E" w:rsidRDefault="003A2B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7C6E61" w:rsidRPr="00EE639E" w:rsidRDefault="003A2B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12.12.13</w:t>
            </w:r>
          </w:p>
        </w:tc>
      </w:tr>
      <w:tr w:rsidR="007C6E61" w:rsidRPr="00EE639E" w:rsidTr="003A2BCE">
        <w:trPr>
          <w:trHeight w:val="146"/>
        </w:trPr>
        <w:tc>
          <w:tcPr>
            <w:tcW w:w="2748" w:type="dxa"/>
            <w:vMerge/>
          </w:tcPr>
          <w:p w:rsidR="007C6E61" w:rsidRPr="00EE639E" w:rsidRDefault="007C6E61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7C6E61" w:rsidRPr="00EE639E" w:rsidRDefault="003A2BCE" w:rsidP="003A2B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«Крестики  - нолики»</w:t>
            </w:r>
          </w:p>
        </w:tc>
        <w:tc>
          <w:tcPr>
            <w:tcW w:w="927" w:type="dxa"/>
          </w:tcPr>
          <w:p w:rsidR="007C6E61" w:rsidRPr="00EE639E" w:rsidRDefault="003A2B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3-9</w:t>
            </w:r>
          </w:p>
        </w:tc>
        <w:tc>
          <w:tcPr>
            <w:tcW w:w="1374" w:type="dxa"/>
          </w:tcPr>
          <w:p w:rsidR="007C6E61" w:rsidRPr="00EE639E" w:rsidRDefault="003A2B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14.12.13</w:t>
            </w:r>
          </w:p>
        </w:tc>
      </w:tr>
      <w:tr w:rsidR="007C6E61" w:rsidRPr="00EE639E" w:rsidTr="003A2BCE">
        <w:trPr>
          <w:trHeight w:val="425"/>
        </w:trPr>
        <w:tc>
          <w:tcPr>
            <w:tcW w:w="2748" w:type="dxa"/>
            <w:vMerge w:val="restart"/>
          </w:tcPr>
          <w:p w:rsidR="007C6E61" w:rsidRPr="00EE639E" w:rsidRDefault="003C173A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Прохоров А.С.</w:t>
            </w:r>
          </w:p>
        </w:tc>
        <w:tc>
          <w:tcPr>
            <w:tcW w:w="5944" w:type="dxa"/>
          </w:tcPr>
          <w:p w:rsidR="007C6E61" w:rsidRPr="00EE639E" w:rsidRDefault="007C6E61" w:rsidP="007C6E61">
            <w:pPr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3A2BCE">
        <w:trPr>
          <w:trHeight w:val="146"/>
        </w:trPr>
        <w:tc>
          <w:tcPr>
            <w:tcW w:w="2748" w:type="dxa"/>
            <w:vMerge/>
          </w:tcPr>
          <w:p w:rsidR="007C6E61" w:rsidRPr="00EE639E" w:rsidRDefault="007C6E61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3A2BCE">
        <w:trPr>
          <w:trHeight w:val="405"/>
        </w:trPr>
        <w:tc>
          <w:tcPr>
            <w:tcW w:w="2748" w:type="dxa"/>
            <w:vMerge w:val="restart"/>
          </w:tcPr>
          <w:p w:rsidR="007C6E61" w:rsidRPr="00EE639E" w:rsidRDefault="003C173A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Бухаркин Г.П.</w:t>
            </w:r>
          </w:p>
        </w:tc>
        <w:tc>
          <w:tcPr>
            <w:tcW w:w="5944" w:type="dxa"/>
          </w:tcPr>
          <w:p w:rsidR="007C6E61" w:rsidRPr="00EE639E" w:rsidRDefault="007C6E61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3A2BCE">
        <w:trPr>
          <w:trHeight w:val="146"/>
        </w:trPr>
        <w:tc>
          <w:tcPr>
            <w:tcW w:w="2748" w:type="dxa"/>
            <w:vMerge/>
          </w:tcPr>
          <w:p w:rsidR="007C6E61" w:rsidRPr="00EE639E" w:rsidRDefault="007C6E61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7C6E61" w:rsidRPr="00EE639E" w:rsidRDefault="007C6E61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7C6E61" w:rsidRPr="00EE639E" w:rsidRDefault="007C6E61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15ECE" w:rsidRPr="00EE639E" w:rsidTr="003A2BCE">
        <w:trPr>
          <w:trHeight w:val="405"/>
        </w:trPr>
        <w:tc>
          <w:tcPr>
            <w:tcW w:w="2748" w:type="dxa"/>
            <w:vMerge w:val="restart"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Бухаркин А.П.</w:t>
            </w:r>
          </w:p>
        </w:tc>
        <w:tc>
          <w:tcPr>
            <w:tcW w:w="5944" w:type="dxa"/>
          </w:tcPr>
          <w:p w:rsidR="00C15ECE" w:rsidRPr="00EE639E" w:rsidRDefault="003A2BCE" w:rsidP="003A2BCE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«Нашествие персидских войск на Элладу»</w:t>
            </w:r>
          </w:p>
        </w:tc>
        <w:tc>
          <w:tcPr>
            <w:tcW w:w="927" w:type="dxa"/>
          </w:tcPr>
          <w:p w:rsidR="00C15ECE" w:rsidRPr="00EE639E" w:rsidRDefault="003A2BCE" w:rsidP="00C15EC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4" w:type="dxa"/>
          </w:tcPr>
          <w:p w:rsidR="00C15ECE" w:rsidRPr="00EE639E" w:rsidRDefault="003A2BCE" w:rsidP="00C15EC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20.02.14</w:t>
            </w:r>
          </w:p>
        </w:tc>
      </w:tr>
      <w:tr w:rsidR="00C15ECE" w:rsidRPr="00EE639E" w:rsidTr="003A2BCE">
        <w:trPr>
          <w:trHeight w:val="146"/>
        </w:trPr>
        <w:tc>
          <w:tcPr>
            <w:tcW w:w="2748" w:type="dxa"/>
            <w:vMerge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КВН</w:t>
            </w:r>
          </w:p>
        </w:tc>
        <w:tc>
          <w:tcPr>
            <w:tcW w:w="927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</w:t>
            </w:r>
          </w:p>
        </w:tc>
        <w:tc>
          <w:tcPr>
            <w:tcW w:w="1374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21.02.14</w:t>
            </w:r>
          </w:p>
        </w:tc>
      </w:tr>
      <w:tr w:rsidR="00C15ECE" w:rsidRPr="00EE639E" w:rsidTr="003A2BCE">
        <w:trPr>
          <w:trHeight w:val="405"/>
        </w:trPr>
        <w:tc>
          <w:tcPr>
            <w:tcW w:w="2748" w:type="dxa"/>
            <w:vMerge w:val="restart"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Лизунов В.Н.</w:t>
            </w:r>
          </w:p>
        </w:tc>
        <w:tc>
          <w:tcPr>
            <w:tcW w:w="5944" w:type="dxa"/>
          </w:tcPr>
          <w:p w:rsidR="00C15ECE" w:rsidRPr="00EE639E" w:rsidRDefault="00C15ECE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15ECE" w:rsidRPr="00EE639E" w:rsidTr="003A2BCE">
        <w:trPr>
          <w:trHeight w:val="146"/>
        </w:trPr>
        <w:tc>
          <w:tcPr>
            <w:tcW w:w="2748" w:type="dxa"/>
            <w:vMerge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15ECE" w:rsidRPr="00EE639E" w:rsidTr="003A2BCE">
        <w:trPr>
          <w:trHeight w:val="425"/>
        </w:trPr>
        <w:tc>
          <w:tcPr>
            <w:tcW w:w="2748" w:type="dxa"/>
            <w:vMerge w:val="restart"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 Д.А.</w:t>
            </w:r>
          </w:p>
        </w:tc>
        <w:tc>
          <w:tcPr>
            <w:tcW w:w="5944" w:type="dxa"/>
          </w:tcPr>
          <w:p w:rsidR="00C15ECE" w:rsidRPr="00EE639E" w:rsidRDefault="002100BE" w:rsidP="007C6E61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«Бег с преодолением препятствий и прыжковая подготовка»</w:t>
            </w:r>
          </w:p>
        </w:tc>
        <w:tc>
          <w:tcPr>
            <w:tcW w:w="927" w:type="dxa"/>
          </w:tcPr>
          <w:p w:rsidR="00C15ECE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4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18.10.13</w:t>
            </w:r>
          </w:p>
        </w:tc>
      </w:tr>
      <w:tr w:rsidR="00C15ECE" w:rsidRPr="00EE639E" w:rsidTr="003A2BCE">
        <w:trPr>
          <w:trHeight w:val="146"/>
        </w:trPr>
        <w:tc>
          <w:tcPr>
            <w:tcW w:w="2748" w:type="dxa"/>
            <w:vMerge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C15ECE" w:rsidRPr="00EE639E" w:rsidRDefault="002100BE" w:rsidP="007C6E61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Викторина «Спортивные почемучки»</w:t>
            </w:r>
          </w:p>
        </w:tc>
        <w:tc>
          <w:tcPr>
            <w:tcW w:w="927" w:type="dxa"/>
          </w:tcPr>
          <w:p w:rsidR="00C15ECE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</w:t>
            </w:r>
          </w:p>
        </w:tc>
        <w:tc>
          <w:tcPr>
            <w:tcW w:w="1374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15.10.13</w:t>
            </w:r>
          </w:p>
        </w:tc>
      </w:tr>
      <w:tr w:rsidR="00C15ECE" w:rsidRPr="00EE639E" w:rsidTr="003A2BCE">
        <w:trPr>
          <w:trHeight w:val="425"/>
        </w:trPr>
        <w:tc>
          <w:tcPr>
            <w:tcW w:w="2748" w:type="dxa"/>
            <w:vMerge w:val="restart"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Наумова А.Н.</w:t>
            </w:r>
          </w:p>
        </w:tc>
        <w:tc>
          <w:tcPr>
            <w:tcW w:w="5944" w:type="dxa"/>
          </w:tcPr>
          <w:p w:rsidR="00C15ECE" w:rsidRPr="00EE639E" w:rsidRDefault="002100BE" w:rsidP="007C6E61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ИЗО «Сказочные птицы из Городца»</w:t>
            </w:r>
          </w:p>
        </w:tc>
        <w:tc>
          <w:tcPr>
            <w:tcW w:w="927" w:type="dxa"/>
          </w:tcPr>
          <w:p w:rsidR="00C15ECE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C15ECE" w:rsidRPr="00EE639E" w:rsidRDefault="002100B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10.04.14</w:t>
            </w:r>
          </w:p>
        </w:tc>
      </w:tr>
      <w:tr w:rsidR="00C15ECE" w:rsidRPr="00EE639E" w:rsidTr="003A2BCE">
        <w:trPr>
          <w:trHeight w:val="146"/>
        </w:trPr>
        <w:tc>
          <w:tcPr>
            <w:tcW w:w="2748" w:type="dxa"/>
            <w:vMerge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C15ECE" w:rsidRPr="00EE639E" w:rsidRDefault="00A8591D" w:rsidP="007C6E61">
            <w:pPr>
              <w:jc w:val="center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Девичьи посиделки «Швея швею по наперстку узнает»</w:t>
            </w:r>
          </w:p>
        </w:tc>
        <w:tc>
          <w:tcPr>
            <w:tcW w:w="927" w:type="dxa"/>
          </w:tcPr>
          <w:p w:rsidR="00C15ECE" w:rsidRPr="00EE639E" w:rsidRDefault="00A8591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1374" w:type="dxa"/>
          </w:tcPr>
          <w:p w:rsidR="00C15ECE" w:rsidRPr="00EE639E" w:rsidRDefault="00A8591D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13.04.14</w:t>
            </w:r>
          </w:p>
        </w:tc>
      </w:tr>
      <w:tr w:rsidR="00C15ECE" w:rsidRPr="00EE639E" w:rsidTr="003A2BCE">
        <w:trPr>
          <w:trHeight w:val="425"/>
        </w:trPr>
        <w:tc>
          <w:tcPr>
            <w:tcW w:w="2748" w:type="dxa"/>
            <w:vMerge w:val="restart"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А.В.</w:t>
            </w:r>
          </w:p>
        </w:tc>
        <w:tc>
          <w:tcPr>
            <w:tcW w:w="5944" w:type="dxa"/>
          </w:tcPr>
          <w:p w:rsidR="00C15ECE" w:rsidRPr="00EE639E" w:rsidRDefault="00C15ECE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C15ECE" w:rsidRPr="00EE639E" w:rsidRDefault="00C15ECE" w:rsidP="007C6E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C15ECE" w:rsidRPr="00EE639E" w:rsidTr="003A2BCE">
        <w:trPr>
          <w:trHeight w:val="146"/>
        </w:trPr>
        <w:tc>
          <w:tcPr>
            <w:tcW w:w="2748" w:type="dxa"/>
            <w:vMerge/>
          </w:tcPr>
          <w:p w:rsidR="00C15ECE" w:rsidRPr="00EE639E" w:rsidRDefault="00C15E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C15ECE" w:rsidRPr="00EE639E" w:rsidRDefault="00C15ECE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C15ECE" w:rsidRPr="00EE639E" w:rsidRDefault="00C15ECE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C15ECE" w:rsidRPr="00EE639E" w:rsidRDefault="00C15ECE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3A2BCE" w:rsidRPr="00EE639E" w:rsidTr="003A2BCE">
        <w:trPr>
          <w:trHeight w:val="263"/>
        </w:trPr>
        <w:tc>
          <w:tcPr>
            <w:tcW w:w="2748" w:type="dxa"/>
            <w:vMerge w:val="restart"/>
          </w:tcPr>
          <w:p w:rsidR="003A2BCE" w:rsidRPr="00EE639E" w:rsidRDefault="003A2B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Рузанова Е.А.</w:t>
            </w:r>
          </w:p>
        </w:tc>
        <w:tc>
          <w:tcPr>
            <w:tcW w:w="5944" w:type="dxa"/>
          </w:tcPr>
          <w:p w:rsidR="003A2BCE" w:rsidRPr="00EE639E" w:rsidRDefault="003A2BCE" w:rsidP="002100BE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«Изменение имен прилагательных»</w:t>
            </w:r>
          </w:p>
        </w:tc>
        <w:tc>
          <w:tcPr>
            <w:tcW w:w="927" w:type="dxa"/>
          </w:tcPr>
          <w:p w:rsidR="003A2BCE" w:rsidRPr="00EE639E" w:rsidRDefault="003A2BCE" w:rsidP="0021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4" w:type="dxa"/>
          </w:tcPr>
          <w:p w:rsidR="003A2BCE" w:rsidRPr="00EE639E" w:rsidRDefault="003A2BCE" w:rsidP="002100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5.02.14</w:t>
            </w:r>
          </w:p>
        </w:tc>
      </w:tr>
      <w:tr w:rsidR="003A2BCE" w:rsidRPr="00EE639E" w:rsidTr="003A2BCE">
        <w:trPr>
          <w:trHeight w:val="287"/>
        </w:trPr>
        <w:tc>
          <w:tcPr>
            <w:tcW w:w="2748" w:type="dxa"/>
            <w:vMerge/>
          </w:tcPr>
          <w:p w:rsidR="003A2BCE" w:rsidRPr="00EE639E" w:rsidRDefault="003A2B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3A2BCE" w:rsidRPr="00EE639E" w:rsidRDefault="003A2BCE" w:rsidP="003A2BCE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«В стране чудесных слов»</w:t>
            </w:r>
          </w:p>
        </w:tc>
        <w:tc>
          <w:tcPr>
            <w:tcW w:w="927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  <w:tc>
          <w:tcPr>
            <w:tcW w:w="1374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7.02.14</w:t>
            </w:r>
          </w:p>
        </w:tc>
      </w:tr>
      <w:tr w:rsidR="00A8591D" w:rsidRPr="00EE639E" w:rsidTr="003B3B49">
        <w:trPr>
          <w:trHeight w:val="760"/>
        </w:trPr>
        <w:tc>
          <w:tcPr>
            <w:tcW w:w="2748" w:type="dxa"/>
            <w:vMerge w:val="restart"/>
          </w:tcPr>
          <w:p w:rsidR="00A8591D" w:rsidRPr="00EE639E" w:rsidRDefault="00A8591D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Марусина М.А.</w:t>
            </w:r>
          </w:p>
        </w:tc>
        <w:tc>
          <w:tcPr>
            <w:tcW w:w="5944" w:type="dxa"/>
          </w:tcPr>
          <w:p w:rsidR="00A8591D" w:rsidRPr="00EE639E" w:rsidRDefault="00A8591D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A8591D" w:rsidRPr="00EE639E" w:rsidRDefault="00A8591D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A8591D" w:rsidRPr="00EE639E" w:rsidRDefault="00A8591D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3A2BCE" w:rsidRPr="00EE639E" w:rsidTr="003A2BCE">
        <w:trPr>
          <w:trHeight w:val="375"/>
        </w:trPr>
        <w:tc>
          <w:tcPr>
            <w:tcW w:w="2748" w:type="dxa"/>
            <w:vMerge/>
          </w:tcPr>
          <w:p w:rsidR="003A2BCE" w:rsidRPr="00EE639E" w:rsidRDefault="003A2B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3A2BCE" w:rsidRPr="00EE639E" w:rsidRDefault="003A2BCE" w:rsidP="007C6E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27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3A2BCE" w:rsidRPr="00EE639E" w:rsidTr="003A2BCE">
        <w:trPr>
          <w:trHeight w:val="283"/>
        </w:trPr>
        <w:tc>
          <w:tcPr>
            <w:tcW w:w="2748" w:type="dxa"/>
            <w:vMerge w:val="restart"/>
          </w:tcPr>
          <w:p w:rsidR="003A2BCE" w:rsidRPr="00EE639E" w:rsidRDefault="003A2B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Илюшкина Н.И.</w:t>
            </w:r>
          </w:p>
        </w:tc>
        <w:tc>
          <w:tcPr>
            <w:tcW w:w="5944" w:type="dxa"/>
          </w:tcPr>
          <w:p w:rsidR="003A2BCE" w:rsidRPr="00EE639E" w:rsidRDefault="003A2BCE" w:rsidP="003A2BCE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«Отношения и пропорции»</w:t>
            </w:r>
          </w:p>
        </w:tc>
        <w:tc>
          <w:tcPr>
            <w:tcW w:w="927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29.11.13</w:t>
            </w:r>
          </w:p>
        </w:tc>
      </w:tr>
      <w:tr w:rsidR="003A2BCE" w:rsidRPr="00EE639E" w:rsidTr="003A2BCE">
        <w:trPr>
          <w:trHeight w:val="283"/>
        </w:trPr>
        <w:tc>
          <w:tcPr>
            <w:tcW w:w="2748" w:type="dxa"/>
            <w:vMerge/>
          </w:tcPr>
          <w:p w:rsidR="003A2BCE" w:rsidRDefault="003A2BCE" w:rsidP="00BE284F">
            <w:pPr>
              <w:numPr>
                <w:ilvl w:val="0"/>
                <w:numId w:val="40"/>
              </w:num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44" w:type="dxa"/>
          </w:tcPr>
          <w:p w:rsidR="003A2BCE" w:rsidRPr="00EE639E" w:rsidRDefault="003A2BCE" w:rsidP="003A2BCE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«Брейн – ринг»</w:t>
            </w:r>
          </w:p>
        </w:tc>
        <w:tc>
          <w:tcPr>
            <w:tcW w:w="927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5-9</w:t>
            </w:r>
          </w:p>
        </w:tc>
        <w:tc>
          <w:tcPr>
            <w:tcW w:w="1374" w:type="dxa"/>
          </w:tcPr>
          <w:p w:rsidR="003A2BCE" w:rsidRPr="00EE639E" w:rsidRDefault="003A2BC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28.11.13</w:t>
            </w:r>
          </w:p>
        </w:tc>
      </w:tr>
    </w:tbl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613D20">
      <w:pPr>
        <w:rPr>
          <w:rFonts w:ascii="Arial" w:hAnsi="Arial" w:cs="Arial"/>
          <w:b/>
          <w:i/>
          <w:sz w:val="24"/>
          <w:szCs w:val="24"/>
        </w:rPr>
      </w:pPr>
    </w:p>
    <w:p w:rsidR="006B7CEF" w:rsidRDefault="006B7CEF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lastRenderedPageBreak/>
        <w:t>6.6</w:t>
      </w:r>
      <w:r w:rsidRPr="00D607A0">
        <w:rPr>
          <w:rFonts w:ascii="Arial" w:hAnsi="Arial" w:cs="Arial"/>
          <w:b/>
          <w:i/>
          <w:sz w:val="24"/>
          <w:szCs w:val="24"/>
        </w:rPr>
        <w:t>.Циклограмма открытых  классных часов.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5447"/>
        <w:gridCol w:w="1701"/>
        <w:gridCol w:w="2694"/>
      </w:tblGrid>
      <w:tr w:rsidR="003C173A" w:rsidRPr="00EE639E" w:rsidTr="002100BE">
        <w:trPr>
          <w:cantSplit/>
          <w:trHeight w:val="859"/>
        </w:trPr>
        <w:tc>
          <w:tcPr>
            <w:tcW w:w="649" w:type="dxa"/>
            <w:textDirection w:val="btLr"/>
          </w:tcPr>
          <w:p w:rsidR="003C173A" w:rsidRPr="00EE639E" w:rsidRDefault="002100BE" w:rsidP="007C6E61">
            <w:pPr>
              <w:spacing w:line="480" w:lineRule="auto"/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5447" w:type="dxa"/>
          </w:tcPr>
          <w:p w:rsidR="003C173A" w:rsidRPr="00EE639E" w:rsidRDefault="003C173A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 xml:space="preserve">Название мероприятия и </w:t>
            </w:r>
          </w:p>
          <w:p w:rsidR="003C173A" w:rsidRPr="00EE639E" w:rsidRDefault="003C173A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форма его проведения</w:t>
            </w:r>
          </w:p>
        </w:tc>
        <w:tc>
          <w:tcPr>
            <w:tcW w:w="1701" w:type="dxa"/>
          </w:tcPr>
          <w:p w:rsidR="003C173A" w:rsidRPr="00EE639E" w:rsidRDefault="003C173A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694" w:type="dxa"/>
          </w:tcPr>
          <w:p w:rsidR="003C173A" w:rsidRPr="00EE639E" w:rsidRDefault="003C173A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Проводит</w:t>
            </w:r>
          </w:p>
        </w:tc>
      </w:tr>
      <w:tr w:rsidR="003C173A" w:rsidRPr="00EE639E" w:rsidTr="002378CA">
        <w:trPr>
          <w:trHeight w:val="94"/>
        </w:trPr>
        <w:tc>
          <w:tcPr>
            <w:tcW w:w="649" w:type="dxa"/>
          </w:tcPr>
          <w:p w:rsidR="003C173A" w:rsidRPr="002100B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 </w:t>
            </w:r>
            <w:r w:rsidRPr="002100BE">
              <w:rPr>
                <w:sz w:val="24"/>
                <w:szCs w:val="24"/>
              </w:rPr>
              <w:t>2</w:t>
            </w:r>
          </w:p>
        </w:tc>
        <w:tc>
          <w:tcPr>
            <w:tcW w:w="5447" w:type="dxa"/>
          </w:tcPr>
          <w:p w:rsidR="003C173A" w:rsidRPr="00EE639E" w:rsidRDefault="002100BE" w:rsidP="007C6E61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«Школа вежливости»</w:t>
            </w:r>
          </w:p>
        </w:tc>
        <w:tc>
          <w:tcPr>
            <w:tcW w:w="1701" w:type="dxa"/>
          </w:tcPr>
          <w:p w:rsidR="003C173A" w:rsidRPr="00EE639E" w:rsidRDefault="002100BE" w:rsidP="007C6E61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22.04.14</w:t>
            </w:r>
          </w:p>
        </w:tc>
        <w:tc>
          <w:tcPr>
            <w:tcW w:w="2694" w:type="dxa"/>
          </w:tcPr>
          <w:p w:rsidR="003C173A" w:rsidRPr="00EE639E" w:rsidRDefault="002100BE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Прохорова О.А.</w:t>
            </w:r>
          </w:p>
        </w:tc>
      </w:tr>
      <w:tr w:rsidR="003C173A" w:rsidRPr="00EE639E" w:rsidTr="002378CA">
        <w:trPr>
          <w:trHeight w:val="94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5447" w:type="dxa"/>
          </w:tcPr>
          <w:p w:rsidR="003C173A" w:rsidRPr="00EE639E" w:rsidRDefault="00174A9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«Песни военных лет» Литературно – музыкальная композиция</w:t>
            </w:r>
          </w:p>
        </w:tc>
        <w:tc>
          <w:tcPr>
            <w:tcW w:w="1701" w:type="dxa"/>
          </w:tcPr>
          <w:p w:rsidR="003C173A" w:rsidRPr="00EE639E" w:rsidRDefault="00174A9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7.05.14</w:t>
            </w:r>
          </w:p>
        </w:tc>
        <w:tc>
          <w:tcPr>
            <w:tcW w:w="2694" w:type="dxa"/>
          </w:tcPr>
          <w:p w:rsidR="003C173A" w:rsidRPr="00EE639E" w:rsidRDefault="00174A9F" w:rsidP="007C6E61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Васина </w:t>
            </w:r>
            <w:r w:rsidR="002378CA">
              <w:rPr>
                <w:b/>
                <w:sz w:val="24"/>
                <w:szCs w:val="24"/>
              </w:rPr>
              <w:t>В.М.</w:t>
            </w:r>
          </w:p>
        </w:tc>
      </w:tr>
      <w:tr w:rsidR="003C173A" w:rsidRPr="00EE639E" w:rsidTr="002378CA">
        <w:trPr>
          <w:trHeight w:val="97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47" w:type="dxa"/>
          </w:tcPr>
          <w:p w:rsidR="003C173A" w:rsidRPr="00EE639E" w:rsidRDefault="00613D20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«Что в имени тебе моем…»</w:t>
            </w:r>
          </w:p>
        </w:tc>
        <w:tc>
          <w:tcPr>
            <w:tcW w:w="1701" w:type="dxa"/>
          </w:tcPr>
          <w:p w:rsidR="003C173A" w:rsidRPr="00EE639E" w:rsidRDefault="00613D20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6.02.14</w:t>
            </w:r>
          </w:p>
        </w:tc>
        <w:tc>
          <w:tcPr>
            <w:tcW w:w="2694" w:type="dxa"/>
          </w:tcPr>
          <w:p w:rsidR="003C173A" w:rsidRPr="00EE639E" w:rsidRDefault="00613D20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Рузанова Е.А.</w:t>
            </w:r>
          </w:p>
        </w:tc>
      </w:tr>
      <w:tr w:rsidR="003C173A" w:rsidRPr="00EE639E" w:rsidTr="002378CA">
        <w:trPr>
          <w:trHeight w:val="141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47" w:type="dxa"/>
          </w:tcPr>
          <w:p w:rsidR="003C173A" w:rsidRPr="00EE639E" w:rsidRDefault="00E062C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отвечаю за свои поступки»</w:t>
            </w:r>
          </w:p>
        </w:tc>
        <w:tc>
          <w:tcPr>
            <w:tcW w:w="1701" w:type="dxa"/>
          </w:tcPr>
          <w:p w:rsidR="003C173A" w:rsidRPr="00EE639E" w:rsidRDefault="00E062C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25.11.13</w:t>
            </w:r>
          </w:p>
        </w:tc>
        <w:tc>
          <w:tcPr>
            <w:tcW w:w="2694" w:type="dxa"/>
          </w:tcPr>
          <w:p w:rsidR="003C173A" w:rsidRPr="00EE639E" w:rsidRDefault="00E062C9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Илюшкина Н.И.</w:t>
            </w:r>
          </w:p>
        </w:tc>
      </w:tr>
      <w:tr w:rsidR="003C173A" w:rsidRPr="00EE639E" w:rsidTr="002378CA">
        <w:trPr>
          <w:trHeight w:val="97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47" w:type="dxa"/>
          </w:tcPr>
          <w:p w:rsidR="003C173A" w:rsidRPr="00EE639E" w:rsidRDefault="002100BE" w:rsidP="007C6E6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Игровой правовой практикум «Как уберечься от беды»</w:t>
            </w:r>
          </w:p>
        </w:tc>
        <w:tc>
          <w:tcPr>
            <w:tcW w:w="1701" w:type="dxa"/>
          </w:tcPr>
          <w:p w:rsidR="003C173A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16.04.14</w:t>
            </w:r>
          </w:p>
        </w:tc>
        <w:tc>
          <w:tcPr>
            <w:tcW w:w="2694" w:type="dxa"/>
          </w:tcPr>
          <w:p w:rsidR="003C173A" w:rsidRPr="00EE639E" w:rsidRDefault="002100BE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Ларихин Д.А.</w:t>
            </w:r>
          </w:p>
        </w:tc>
      </w:tr>
      <w:tr w:rsidR="003C173A" w:rsidRPr="00EE639E" w:rsidTr="002378CA">
        <w:trPr>
          <w:trHeight w:val="138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47" w:type="dxa"/>
          </w:tcPr>
          <w:p w:rsidR="003C173A" w:rsidRPr="00EE639E" w:rsidRDefault="003C173A" w:rsidP="007C6E6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C173A" w:rsidRPr="00EE639E" w:rsidRDefault="003C173A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C173A" w:rsidRPr="00EE639E" w:rsidRDefault="003C173A" w:rsidP="007C6E6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C173A" w:rsidRPr="00EE639E" w:rsidTr="002378CA">
        <w:trPr>
          <w:trHeight w:val="97"/>
        </w:trPr>
        <w:tc>
          <w:tcPr>
            <w:tcW w:w="649" w:type="dxa"/>
          </w:tcPr>
          <w:p w:rsidR="003C173A" w:rsidRPr="00EE639E" w:rsidRDefault="002100BE" w:rsidP="002100BE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47" w:type="dxa"/>
          </w:tcPr>
          <w:p w:rsidR="003C173A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Последний звонок</w:t>
            </w:r>
          </w:p>
        </w:tc>
        <w:tc>
          <w:tcPr>
            <w:tcW w:w="1701" w:type="dxa"/>
          </w:tcPr>
          <w:p w:rsidR="003C173A" w:rsidRPr="00EE639E" w:rsidRDefault="002100B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25.05.14</w:t>
            </w:r>
          </w:p>
        </w:tc>
        <w:tc>
          <w:tcPr>
            <w:tcW w:w="2694" w:type="dxa"/>
          </w:tcPr>
          <w:p w:rsidR="003C173A" w:rsidRPr="00EE639E" w:rsidRDefault="002100BE" w:rsidP="007C6E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Бухаркин А.П.</w:t>
            </w:r>
          </w:p>
        </w:tc>
      </w:tr>
    </w:tbl>
    <w:p w:rsidR="007C6E61" w:rsidRDefault="007C6E61" w:rsidP="007C6E61">
      <w:pPr>
        <w:outlineLvl w:val="0"/>
        <w:rPr>
          <w:rFonts w:ascii="Arial" w:hAnsi="Arial" w:cs="Arial"/>
          <w:b/>
          <w:i/>
          <w:sz w:val="24"/>
          <w:szCs w:val="24"/>
        </w:rPr>
      </w:pPr>
    </w:p>
    <w:p w:rsidR="007C6E61" w:rsidRPr="005F7404" w:rsidRDefault="007C6E61" w:rsidP="007C6E61">
      <w:pPr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6.7</w:t>
      </w:r>
      <w:r w:rsidRPr="005F7404">
        <w:rPr>
          <w:rFonts w:ascii="Arial" w:hAnsi="Arial" w:cs="Arial"/>
          <w:b/>
          <w:i/>
          <w:sz w:val="24"/>
          <w:szCs w:val="24"/>
        </w:rPr>
        <w:t>.Циклограмма открытых мероприятий</w:t>
      </w:r>
    </w:p>
    <w:p w:rsidR="007C6E61" w:rsidRPr="005F7404" w:rsidRDefault="007C6E61" w:rsidP="007C6E61">
      <w:pPr>
        <w:jc w:val="center"/>
        <w:outlineLvl w:val="0"/>
        <w:rPr>
          <w:rFonts w:ascii="Arial" w:hAnsi="Arial" w:cs="Arial"/>
          <w:b/>
          <w:i/>
          <w:sz w:val="24"/>
          <w:szCs w:val="24"/>
        </w:rPr>
      </w:pPr>
      <w:r w:rsidRPr="005F7404">
        <w:rPr>
          <w:rFonts w:ascii="Arial" w:hAnsi="Arial" w:cs="Arial"/>
          <w:b/>
          <w:i/>
          <w:sz w:val="24"/>
          <w:szCs w:val="24"/>
        </w:rPr>
        <w:t xml:space="preserve"> в </w:t>
      </w:r>
      <w:r w:rsidR="00D46BAE">
        <w:rPr>
          <w:rFonts w:ascii="Arial" w:hAnsi="Arial" w:cs="Arial"/>
          <w:b/>
          <w:i/>
          <w:sz w:val="24"/>
          <w:szCs w:val="24"/>
        </w:rPr>
        <w:t>группах</w:t>
      </w:r>
    </w:p>
    <w:tbl>
      <w:tblPr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2895"/>
        <w:gridCol w:w="3658"/>
        <w:gridCol w:w="1309"/>
        <w:gridCol w:w="2431"/>
      </w:tblGrid>
      <w:tr w:rsidR="007C6E61" w:rsidRPr="00EE639E" w:rsidTr="002378CA">
        <w:trPr>
          <w:trHeight w:val="157"/>
        </w:trPr>
        <w:tc>
          <w:tcPr>
            <w:tcW w:w="474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2895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 xml:space="preserve">Название </w:t>
            </w:r>
          </w:p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3658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 xml:space="preserve">Название мероприятия и </w:t>
            </w:r>
          </w:p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форма его проведения</w:t>
            </w:r>
          </w:p>
        </w:tc>
        <w:tc>
          <w:tcPr>
            <w:tcW w:w="1309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Дата</w:t>
            </w:r>
          </w:p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31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Проводит</w:t>
            </w:r>
          </w:p>
        </w:tc>
      </w:tr>
      <w:tr w:rsidR="007C6E61" w:rsidRPr="007931E5" w:rsidTr="002378CA">
        <w:trPr>
          <w:trHeight w:val="157"/>
        </w:trPr>
        <w:tc>
          <w:tcPr>
            <w:tcW w:w="474" w:type="dxa"/>
          </w:tcPr>
          <w:p w:rsidR="007C6E61" w:rsidRPr="00EE639E" w:rsidRDefault="007C6E61" w:rsidP="00BE284F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2895" w:type="dxa"/>
          </w:tcPr>
          <w:p w:rsidR="007C6E61" w:rsidRPr="007931E5" w:rsidRDefault="007931E5" w:rsidP="007C6E61">
            <w:pPr>
              <w:jc w:val="center"/>
              <w:rPr>
                <w:sz w:val="24"/>
                <w:szCs w:val="24"/>
              </w:rPr>
            </w:pPr>
            <w:r w:rsidRPr="007931E5">
              <w:rPr>
                <w:sz w:val="24"/>
                <w:szCs w:val="24"/>
              </w:rPr>
              <w:t>Воспитание культуры поведения и культуры обучения</w:t>
            </w:r>
          </w:p>
        </w:tc>
        <w:tc>
          <w:tcPr>
            <w:tcW w:w="3658" w:type="dxa"/>
          </w:tcPr>
          <w:p w:rsidR="00D46BAE" w:rsidRPr="007931E5" w:rsidRDefault="007E7773" w:rsidP="007C6E61">
            <w:pPr>
              <w:shd w:val="clear" w:color="auto" w:fill="FFFFFF"/>
              <w:tabs>
                <w:tab w:val="left" w:pos="470"/>
              </w:tabs>
              <w:spacing w:line="278" w:lineRule="exact"/>
              <w:ind w:right="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Открытая самоподготовка </w:t>
            </w:r>
          </w:p>
        </w:tc>
        <w:tc>
          <w:tcPr>
            <w:tcW w:w="1309" w:type="dxa"/>
          </w:tcPr>
          <w:p w:rsidR="007C6E61" w:rsidRPr="007931E5" w:rsidRDefault="007E7773" w:rsidP="007C6E61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2431" w:type="dxa"/>
          </w:tcPr>
          <w:p w:rsidR="007C6E61" w:rsidRPr="007931E5" w:rsidRDefault="007E7773" w:rsidP="007C6E61">
            <w:pPr>
              <w:shd w:val="clear" w:color="auto" w:fill="FFFFFF"/>
              <w:ind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Федотова Н.С.</w:t>
            </w:r>
          </w:p>
        </w:tc>
      </w:tr>
      <w:tr w:rsidR="007C6E61" w:rsidRPr="007931E5" w:rsidTr="002378CA">
        <w:trPr>
          <w:trHeight w:val="157"/>
        </w:trPr>
        <w:tc>
          <w:tcPr>
            <w:tcW w:w="474" w:type="dxa"/>
          </w:tcPr>
          <w:p w:rsidR="007C6E61" w:rsidRPr="00EE639E" w:rsidRDefault="007C6E61" w:rsidP="00BE284F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2895" w:type="dxa"/>
          </w:tcPr>
          <w:p w:rsidR="007C6E61" w:rsidRPr="007931E5" w:rsidRDefault="007931E5" w:rsidP="00793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системы личностного роста и самореализации детей на основе творческой и досуговой деятельности во внеурочное время</w:t>
            </w:r>
          </w:p>
        </w:tc>
        <w:tc>
          <w:tcPr>
            <w:tcW w:w="3658" w:type="dxa"/>
          </w:tcPr>
          <w:p w:rsidR="00D46BAE" w:rsidRPr="007931E5" w:rsidRDefault="007E7773" w:rsidP="007C6E61">
            <w:pPr>
              <w:shd w:val="clear" w:color="auto" w:fill="FFFFFF"/>
              <w:tabs>
                <w:tab w:val="left" w:pos="600"/>
              </w:tabs>
              <w:spacing w:line="278" w:lineRule="exact"/>
              <w:ind w:right="2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«День именинника»</w:t>
            </w:r>
          </w:p>
        </w:tc>
        <w:tc>
          <w:tcPr>
            <w:tcW w:w="1309" w:type="dxa"/>
          </w:tcPr>
          <w:p w:rsidR="007C6E61" w:rsidRPr="007931E5" w:rsidRDefault="007E7773" w:rsidP="007C6E61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431" w:type="dxa"/>
          </w:tcPr>
          <w:p w:rsidR="007C6E61" w:rsidRPr="007931E5" w:rsidRDefault="007E7773" w:rsidP="007C6E61">
            <w:pPr>
              <w:shd w:val="clear" w:color="auto" w:fill="FFFFFF"/>
              <w:spacing w:line="360" w:lineRule="auto"/>
              <w:ind w:right="2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Н.Н.</w:t>
            </w:r>
          </w:p>
        </w:tc>
      </w:tr>
      <w:tr w:rsidR="007C6E61" w:rsidRPr="007931E5" w:rsidTr="00613D20">
        <w:trPr>
          <w:trHeight w:val="987"/>
        </w:trPr>
        <w:tc>
          <w:tcPr>
            <w:tcW w:w="474" w:type="dxa"/>
          </w:tcPr>
          <w:p w:rsidR="007C6E61" w:rsidRPr="00EE639E" w:rsidRDefault="007C6E61" w:rsidP="00BE284F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2895" w:type="dxa"/>
          </w:tcPr>
          <w:p w:rsidR="007C6E61" w:rsidRPr="007931E5" w:rsidRDefault="007931E5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детского коллектива посредством КТД</w:t>
            </w:r>
          </w:p>
        </w:tc>
        <w:tc>
          <w:tcPr>
            <w:tcW w:w="3658" w:type="dxa"/>
          </w:tcPr>
          <w:p w:rsidR="007C6E61" w:rsidRPr="007931E5" w:rsidRDefault="007E7773" w:rsidP="003A2BCE">
            <w:pPr>
              <w:shd w:val="clear" w:color="auto" w:fill="FFFFFF"/>
              <w:tabs>
                <w:tab w:val="left" w:pos="485"/>
              </w:tabs>
              <w:spacing w:line="274" w:lineRule="exact"/>
              <w:ind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«Люблю березку русскую»</w:t>
            </w:r>
          </w:p>
        </w:tc>
        <w:tc>
          <w:tcPr>
            <w:tcW w:w="1309" w:type="dxa"/>
          </w:tcPr>
          <w:p w:rsidR="007C6E61" w:rsidRPr="007931E5" w:rsidRDefault="007E7773" w:rsidP="007C6E61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2431" w:type="dxa"/>
          </w:tcPr>
          <w:p w:rsidR="007C6E61" w:rsidRPr="007931E5" w:rsidRDefault="007E7773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Чистякова Е.Н.</w:t>
            </w:r>
          </w:p>
        </w:tc>
      </w:tr>
      <w:tr w:rsidR="007C6E61" w:rsidRPr="007931E5" w:rsidTr="002378CA">
        <w:trPr>
          <w:trHeight w:val="1550"/>
        </w:trPr>
        <w:tc>
          <w:tcPr>
            <w:tcW w:w="474" w:type="dxa"/>
          </w:tcPr>
          <w:p w:rsidR="007C6E61" w:rsidRPr="00EE639E" w:rsidRDefault="007C6E61" w:rsidP="00BE284F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</w:p>
        </w:tc>
        <w:tc>
          <w:tcPr>
            <w:tcW w:w="2895" w:type="dxa"/>
          </w:tcPr>
          <w:p w:rsidR="007C6E61" w:rsidRPr="007931E5" w:rsidRDefault="007931E5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гражданской позиции, ответственности и достоинство культуры отношения и навыков общественной жизни</w:t>
            </w:r>
          </w:p>
        </w:tc>
        <w:tc>
          <w:tcPr>
            <w:tcW w:w="3658" w:type="dxa"/>
          </w:tcPr>
          <w:p w:rsidR="007C6E61" w:rsidRPr="007931E5" w:rsidRDefault="007E7773" w:rsidP="007C6E61">
            <w:pPr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«День Победы»</w:t>
            </w:r>
          </w:p>
        </w:tc>
        <w:tc>
          <w:tcPr>
            <w:tcW w:w="1309" w:type="dxa"/>
          </w:tcPr>
          <w:p w:rsidR="007C6E61" w:rsidRPr="007931E5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2431" w:type="dxa"/>
          </w:tcPr>
          <w:p w:rsidR="007C6E61" w:rsidRPr="007931E5" w:rsidRDefault="007E7773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Ларихин А.В.</w:t>
            </w:r>
          </w:p>
        </w:tc>
      </w:tr>
      <w:tr w:rsidR="007C6E61" w:rsidRPr="007931E5" w:rsidTr="00613D20">
        <w:trPr>
          <w:trHeight w:val="838"/>
        </w:trPr>
        <w:tc>
          <w:tcPr>
            <w:tcW w:w="474" w:type="dxa"/>
          </w:tcPr>
          <w:p w:rsidR="007C6E61" w:rsidRPr="00EE639E" w:rsidRDefault="007C6E61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5.</w:t>
            </w:r>
          </w:p>
        </w:tc>
        <w:tc>
          <w:tcPr>
            <w:tcW w:w="2895" w:type="dxa"/>
          </w:tcPr>
          <w:p w:rsidR="007C6E61" w:rsidRPr="007931E5" w:rsidRDefault="00790412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ЗОЖ как средство воспитания </w:t>
            </w:r>
          </w:p>
        </w:tc>
        <w:tc>
          <w:tcPr>
            <w:tcW w:w="3658" w:type="dxa"/>
          </w:tcPr>
          <w:p w:rsidR="007C6E61" w:rsidRDefault="007E7773" w:rsidP="007C6E61">
            <w:pPr>
              <w:shd w:val="clear" w:color="auto" w:fill="FFFFFF"/>
              <w:tabs>
                <w:tab w:val="left" w:pos="586"/>
              </w:tabs>
              <w:ind w:lef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Инсценированная сказка</w:t>
            </w:r>
          </w:p>
          <w:p w:rsidR="007E7773" w:rsidRPr="007931E5" w:rsidRDefault="007E7773" w:rsidP="007C6E61">
            <w:pPr>
              <w:shd w:val="clear" w:color="auto" w:fill="FFFFFF"/>
              <w:tabs>
                <w:tab w:val="left" w:pos="586"/>
              </w:tabs>
              <w:ind w:left="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КВН</w:t>
            </w:r>
          </w:p>
        </w:tc>
        <w:tc>
          <w:tcPr>
            <w:tcW w:w="1309" w:type="dxa"/>
          </w:tcPr>
          <w:p w:rsidR="007C6E61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7E7773" w:rsidRPr="007931E5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</w:p>
        </w:tc>
        <w:tc>
          <w:tcPr>
            <w:tcW w:w="2431" w:type="dxa"/>
          </w:tcPr>
          <w:p w:rsidR="007C6E61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 А.В.</w:t>
            </w:r>
          </w:p>
          <w:p w:rsidR="007E7773" w:rsidRPr="007931E5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Аксенов Н.А.</w:t>
            </w:r>
          </w:p>
        </w:tc>
      </w:tr>
      <w:tr w:rsidR="007C6E61" w:rsidRPr="007931E5" w:rsidTr="00613D20">
        <w:trPr>
          <w:trHeight w:val="829"/>
        </w:trPr>
        <w:tc>
          <w:tcPr>
            <w:tcW w:w="474" w:type="dxa"/>
          </w:tcPr>
          <w:p w:rsidR="007C6E61" w:rsidRPr="00EE639E" w:rsidRDefault="007C6E61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6.</w:t>
            </w:r>
          </w:p>
        </w:tc>
        <w:tc>
          <w:tcPr>
            <w:tcW w:w="2895" w:type="dxa"/>
          </w:tcPr>
          <w:p w:rsidR="007C6E61" w:rsidRPr="007931E5" w:rsidRDefault="00D6469B" w:rsidP="007904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Нравственное воспитание учащихся </w:t>
            </w:r>
            <w:r w:rsidR="00790412">
              <w:rPr>
                <w:sz w:val="24"/>
                <w:szCs w:val="24"/>
              </w:rPr>
              <w:t>8-9</w:t>
            </w:r>
            <w:r>
              <w:rPr>
                <w:sz w:val="24"/>
                <w:szCs w:val="24"/>
              </w:rPr>
              <w:t xml:space="preserve"> классов</w:t>
            </w:r>
          </w:p>
        </w:tc>
        <w:tc>
          <w:tcPr>
            <w:tcW w:w="3658" w:type="dxa"/>
          </w:tcPr>
          <w:p w:rsidR="007C6E61" w:rsidRPr="007931E5" w:rsidRDefault="007E7773" w:rsidP="007C6E61">
            <w:pPr>
              <w:shd w:val="clear" w:color="auto" w:fill="FFFFFF"/>
              <w:tabs>
                <w:tab w:val="left" w:pos="432"/>
              </w:tabs>
              <w:spacing w:line="278" w:lineRule="exact"/>
              <w:ind w:left="5" w:right="34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самоподготовка</w:t>
            </w:r>
          </w:p>
        </w:tc>
        <w:tc>
          <w:tcPr>
            <w:tcW w:w="1309" w:type="dxa"/>
          </w:tcPr>
          <w:p w:rsidR="007C6E61" w:rsidRPr="007931E5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 </w:t>
            </w:r>
          </w:p>
        </w:tc>
        <w:tc>
          <w:tcPr>
            <w:tcW w:w="2431" w:type="dxa"/>
          </w:tcPr>
          <w:p w:rsidR="007C6E61" w:rsidRPr="007931E5" w:rsidRDefault="007E7773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Фильченкова Н.Д.</w:t>
            </w:r>
          </w:p>
        </w:tc>
      </w:tr>
      <w:tr w:rsidR="003C173A" w:rsidRPr="007931E5" w:rsidTr="002378CA">
        <w:trPr>
          <w:trHeight w:val="1395"/>
        </w:trPr>
        <w:tc>
          <w:tcPr>
            <w:tcW w:w="474" w:type="dxa"/>
          </w:tcPr>
          <w:p w:rsidR="003C173A" w:rsidRPr="00EE639E" w:rsidRDefault="00D46BAE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895" w:type="dxa"/>
          </w:tcPr>
          <w:p w:rsidR="003C173A" w:rsidRPr="007931E5" w:rsidRDefault="00D6469B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 – правовое воспитание</w:t>
            </w:r>
          </w:p>
        </w:tc>
        <w:tc>
          <w:tcPr>
            <w:tcW w:w="3658" w:type="dxa"/>
          </w:tcPr>
          <w:p w:rsidR="003C173A" w:rsidRPr="007931E5" w:rsidRDefault="007E7773" w:rsidP="00D6469B">
            <w:pPr>
              <w:shd w:val="clear" w:color="auto" w:fill="FFFFFF"/>
              <w:tabs>
                <w:tab w:val="left" w:pos="432"/>
              </w:tabs>
              <w:spacing w:line="278" w:lineRule="exact"/>
              <w:ind w:left="5" w:right="34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 самоподготовка</w:t>
            </w:r>
          </w:p>
        </w:tc>
        <w:tc>
          <w:tcPr>
            <w:tcW w:w="1309" w:type="dxa"/>
          </w:tcPr>
          <w:p w:rsidR="003C173A" w:rsidRPr="007931E5" w:rsidRDefault="007E7773" w:rsidP="007C6E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2431" w:type="dxa"/>
          </w:tcPr>
          <w:p w:rsidR="003C173A" w:rsidRPr="007931E5" w:rsidRDefault="002378CA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</w:t>
            </w:r>
            <w:r w:rsidR="007E7773">
              <w:rPr>
                <w:sz w:val="24"/>
                <w:szCs w:val="24"/>
              </w:rPr>
              <w:t>шенинникова Н.Г.</w:t>
            </w:r>
          </w:p>
        </w:tc>
      </w:tr>
    </w:tbl>
    <w:p w:rsidR="007C6E61" w:rsidRDefault="007C6E61" w:rsidP="007C6E61">
      <w:pPr>
        <w:shd w:val="clear" w:color="auto" w:fill="FFFFFF"/>
        <w:tabs>
          <w:tab w:val="left" w:pos="1378"/>
        </w:tabs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613D20" w:rsidRDefault="00613D20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Pr="00707110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707110">
        <w:rPr>
          <w:rFonts w:ascii="Arial" w:hAnsi="Arial" w:cs="Arial"/>
          <w:b/>
          <w:i/>
          <w:sz w:val="28"/>
          <w:szCs w:val="28"/>
        </w:rPr>
        <w:lastRenderedPageBreak/>
        <w:t>Раздел 7. Работа по обеспечению обязательной</w:t>
      </w:r>
    </w:p>
    <w:p w:rsidR="007C6E61" w:rsidRPr="00707110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707110">
        <w:rPr>
          <w:rFonts w:ascii="Arial" w:hAnsi="Arial" w:cs="Arial"/>
          <w:b/>
          <w:i/>
          <w:sz w:val="28"/>
          <w:szCs w:val="28"/>
        </w:rPr>
        <w:t xml:space="preserve"> образовательной подготовки учащихся.</w:t>
      </w:r>
    </w:p>
    <w:p w:rsidR="007C6E61" w:rsidRPr="00707110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Pr="009C3E46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7.1.</w:t>
      </w:r>
      <w:r w:rsidRPr="009C3E46">
        <w:rPr>
          <w:rFonts w:ascii="Arial" w:hAnsi="Arial" w:cs="Arial"/>
          <w:b/>
          <w:i/>
          <w:sz w:val="24"/>
          <w:szCs w:val="24"/>
        </w:rPr>
        <w:t>Работа по предупреждению неуспеваемости учащихся.</w:t>
      </w: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W w:w="10029" w:type="dxa"/>
        <w:tblLayout w:type="fixed"/>
        <w:tblLook w:val="01E0"/>
      </w:tblPr>
      <w:tblGrid>
        <w:gridCol w:w="7897"/>
        <w:gridCol w:w="2132"/>
      </w:tblGrid>
      <w:tr w:rsidR="007C6E61" w:rsidRPr="009C3E46" w:rsidTr="007C6E61">
        <w:trPr>
          <w:trHeight w:val="4427"/>
        </w:trPr>
        <w:tc>
          <w:tcPr>
            <w:tcW w:w="7897" w:type="dxa"/>
          </w:tcPr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Работа с учащимися «группы риска».</w:t>
            </w:r>
          </w:p>
          <w:p w:rsidR="007C6E61" w:rsidRPr="009C3E46" w:rsidRDefault="00D46BAE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адаптации учащихся 5-го</w:t>
            </w:r>
            <w:r w:rsidR="007C6E61" w:rsidRPr="009C3E46">
              <w:rPr>
                <w:sz w:val="24"/>
                <w:szCs w:val="24"/>
              </w:rPr>
              <w:t xml:space="preserve"> класс</w:t>
            </w:r>
            <w:r>
              <w:rPr>
                <w:sz w:val="24"/>
                <w:szCs w:val="24"/>
              </w:rPr>
              <w:t>а</w:t>
            </w:r>
            <w:r w:rsidR="007C6E61" w:rsidRPr="009C3E46">
              <w:rPr>
                <w:sz w:val="24"/>
                <w:szCs w:val="24"/>
              </w:rPr>
              <w:t xml:space="preserve"> к обучению на </w:t>
            </w:r>
            <w:r w:rsidR="007C6E61" w:rsidRPr="009C3E46">
              <w:rPr>
                <w:sz w:val="24"/>
                <w:szCs w:val="24"/>
                <w:lang w:val="en-US"/>
              </w:rPr>
              <w:t>II</w:t>
            </w:r>
            <w:r w:rsidR="007C6E61" w:rsidRPr="009C3E46">
              <w:rPr>
                <w:sz w:val="24"/>
                <w:szCs w:val="24"/>
              </w:rPr>
              <w:t xml:space="preserve"> ступен</w:t>
            </w:r>
            <w:r>
              <w:rPr>
                <w:sz w:val="24"/>
                <w:szCs w:val="24"/>
              </w:rPr>
              <w:t>и</w:t>
            </w:r>
            <w:r w:rsidR="007C6E61" w:rsidRPr="009C3E46">
              <w:rPr>
                <w:sz w:val="24"/>
                <w:szCs w:val="24"/>
              </w:rPr>
              <w:t xml:space="preserve"> обучения.</w:t>
            </w:r>
          </w:p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Изучение адаптации учащихся 1-х классов к обучению в школе.</w:t>
            </w:r>
          </w:p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 xml:space="preserve">Проведение заседаний Совета  </w:t>
            </w:r>
            <w:r w:rsidR="00D46BAE">
              <w:rPr>
                <w:sz w:val="24"/>
                <w:szCs w:val="24"/>
              </w:rPr>
              <w:t>интерната</w:t>
            </w:r>
          </w:p>
          <w:p w:rsidR="007C6E61" w:rsidRPr="009C3E46" w:rsidRDefault="007C6E61" w:rsidP="007C6E61">
            <w:pPr>
              <w:ind w:left="510"/>
              <w:rPr>
                <w:sz w:val="24"/>
                <w:szCs w:val="24"/>
              </w:rPr>
            </w:pPr>
          </w:p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Изучение и контроль состояния посещаемости учащимися школы.</w:t>
            </w:r>
          </w:p>
          <w:p w:rsidR="00453F4B" w:rsidRDefault="00453F4B" w:rsidP="00453F4B">
            <w:pPr>
              <w:pStyle w:val="af8"/>
              <w:rPr>
                <w:sz w:val="24"/>
                <w:szCs w:val="24"/>
              </w:rPr>
            </w:pPr>
          </w:p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 xml:space="preserve">Организация питания </w:t>
            </w:r>
            <w:r>
              <w:rPr>
                <w:sz w:val="24"/>
                <w:szCs w:val="24"/>
              </w:rPr>
              <w:t xml:space="preserve">приходящих </w:t>
            </w:r>
            <w:r w:rsidRPr="009C3E46">
              <w:rPr>
                <w:sz w:val="24"/>
                <w:szCs w:val="24"/>
              </w:rPr>
              <w:t>учащихся.</w:t>
            </w:r>
          </w:p>
          <w:p w:rsidR="007C6E61" w:rsidRPr="009C3E46" w:rsidRDefault="007C6E61" w:rsidP="007C6E61">
            <w:pPr>
              <w:ind w:left="440"/>
              <w:rPr>
                <w:sz w:val="24"/>
                <w:szCs w:val="24"/>
              </w:rPr>
            </w:pPr>
          </w:p>
          <w:p w:rsidR="007C6E61" w:rsidRPr="009C3E46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Создание социальных паспортов 1-</w:t>
            </w:r>
            <w:r w:rsidR="00D46BAE">
              <w:rPr>
                <w:sz w:val="24"/>
                <w:szCs w:val="24"/>
              </w:rPr>
              <w:t>9</w:t>
            </w:r>
            <w:r w:rsidRPr="009C3E46">
              <w:rPr>
                <w:sz w:val="24"/>
                <w:szCs w:val="24"/>
              </w:rPr>
              <w:t xml:space="preserve"> классов.</w:t>
            </w:r>
          </w:p>
          <w:p w:rsidR="00453F4B" w:rsidRDefault="00453F4B" w:rsidP="00453F4B">
            <w:pPr>
              <w:pStyle w:val="af8"/>
              <w:rPr>
                <w:sz w:val="24"/>
                <w:szCs w:val="24"/>
              </w:rPr>
            </w:pPr>
          </w:p>
          <w:p w:rsidR="007C6E61" w:rsidRDefault="007C6E61" w:rsidP="00BE284F">
            <w:pPr>
              <w:numPr>
                <w:ilvl w:val="0"/>
                <w:numId w:val="7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за организацией самоподготовки     </w:t>
            </w:r>
          </w:p>
          <w:p w:rsidR="007C6E61" w:rsidRPr="009C3E46" w:rsidRDefault="007C6E61" w:rsidP="004B15B9">
            <w:pPr>
              <w:ind w:left="5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32" w:type="dxa"/>
          </w:tcPr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В течение года</w:t>
            </w: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Сентябрь-октябрь</w:t>
            </w:r>
          </w:p>
          <w:p w:rsidR="00D46BAE" w:rsidRDefault="00D46BAE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Октябрь</w:t>
            </w: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1 раз в четверть</w:t>
            </w:r>
          </w:p>
          <w:p w:rsidR="00D46BAE" w:rsidRDefault="00D46BAE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В течение года</w:t>
            </w: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В течение года</w:t>
            </w:r>
          </w:p>
          <w:p w:rsidR="00D46BAE" w:rsidRDefault="00D46BAE" w:rsidP="007C6E61">
            <w:pPr>
              <w:jc w:val="center"/>
              <w:rPr>
                <w:sz w:val="24"/>
                <w:szCs w:val="24"/>
              </w:rPr>
            </w:pP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Сентябрь-октябрь</w:t>
            </w: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Октябрь</w:t>
            </w:r>
          </w:p>
          <w:p w:rsidR="007C6E61" w:rsidRPr="009C3E46" w:rsidRDefault="007C6E61" w:rsidP="007C6E61">
            <w:pPr>
              <w:jc w:val="center"/>
              <w:rPr>
                <w:sz w:val="24"/>
                <w:szCs w:val="24"/>
              </w:rPr>
            </w:pPr>
            <w:r w:rsidRPr="009C3E46">
              <w:rPr>
                <w:sz w:val="24"/>
                <w:szCs w:val="24"/>
              </w:rPr>
              <w:t>В течение года</w:t>
            </w:r>
            <w:r w:rsidR="00D46BAE">
              <w:rPr>
                <w:sz w:val="24"/>
                <w:szCs w:val="24"/>
              </w:rPr>
              <w:t>, по мере необходимости</w:t>
            </w:r>
          </w:p>
          <w:p w:rsidR="007C6E61" w:rsidRPr="009C3E46" w:rsidRDefault="007C6E61" w:rsidP="007C6E61">
            <w:pPr>
              <w:rPr>
                <w:sz w:val="24"/>
                <w:szCs w:val="24"/>
              </w:rPr>
            </w:pPr>
          </w:p>
        </w:tc>
      </w:tr>
    </w:tbl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B24D91" w:rsidRDefault="00B24D91" w:rsidP="00126A2D">
      <w:pPr>
        <w:jc w:val="center"/>
        <w:rPr>
          <w:rFonts w:ascii="Arial" w:hAnsi="Arial" w:cs="Arial"/>
          <w:b/>
          <w:i/>
          <w:sz w:val="44"/>
          <w:szCs w:val="44"/>
        </w:rPr>
      </w:pPr>
    </w:p>
    <w:p w:rsidR="00B24D91" w:rsidRPr="00541A7D" w:rsidRDefault="00541A7D" w:rsidP="00126A2D">
      <w:pPr>
        <w:jc w:val="center"/>
        <w:rPr>
          <w:rFonts w:ascii="Arial" w:hAnsi="Arial" w:cs="Arial"/>
          <w:b/>
          <w:i/>
          <w:sz w:val="36"/>
          <w:szCs w:val="36"/>
        </w:rPr>
      </w:pPr>
      <w:r w:rsidRPr="00541A7D">
        <w:rPr>
          <w:rFonts w:ascii="Arial" w:hAnsi="Arial" w:cs="Arial"/>
          <w:b/>
          <w:i/>
          <w:sz w:val="36"/>
          <w:szCs w:val="36"/>
        </w:rPr>
        <w:lastRenderedPageBreak/>
        <w:t xml:space="preserve">Раздел </w:t>
      </w:r>
      <w:r>
        <w:rPr>
          <w:rFonts w:ascii="Arial" w:hAnsi="Arial" w:cs="Arial"/>
          <w:b/>
          <w:i/>
          <w:sz w:val="36"/>
          <w:szCs w:val="36"/>
        </w:rPr>
        <w:t xml:space="preserve">8. </w:t>
      </w:r>
      <w:r w:rsidRPr="00541A7D">
        <w:rPr>
          <w:rFonts w:ascii="Arial" w:hAnsi="Arial" w:cs="Arial"/>
          <w:b/>
          <w:i/>
          <w:sz w:val="36"/>
          <w:szCs w:val="36"/>
        </w:rPr>
        <w:t xml:space="preserve">Социальная защита воспитанников </w:t>
      </w:r>
    </w:p>
    <w:p w:rsidR="00126A2D" w:rsidRDefault="00126A2D" w:rsidP="00B24D91">
      <w:pPr>
        <w:rPr>
          <w:rFonts w:ascii="Arial" w:hAnsi="Arial" w:cs="Arial"/>
          <w:b/>
          <w:i/>
          <w:sz w:val="28"/>
          <w:szCs w:val="28"/>
        </w:rPr>
      </w:pPr>
    </w:p>
    <w:tbl>
      <w:tblPr>
        <w:tblpPr w:leftFromText="180" w:rightFromText="180" w:vertAnchor="page" w:horzAnchor="page" w:tblpX="1" w:tblpY="1377"/>
        <w:tblW w:w="1051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88"/>
        <w:gridCol w:w="6732"/>
        <w:gridCol w:w="2992"/>
      </w:tblGrid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3" w:lineRule="exact"/>
              <w:ind w:left="178" w:right="139"/>
              <w:rPr>
                <w:sz w:val="24"/>
                <w:szCs w:val="24"/>
              </w:rPr>
            </w:pPr>
            <w:r w:rsidRPr="009B00D7">
              <w:rPr>
                <w:b/>
                <w:bCs/>
                <w:sz w:val="24"/>
                <w:szCs w:val="24"/>
              </w:rPr>
              <w:t xml:space="preserve">№№ </w:t>
            </w:r>
            <w:r w:rsidRPr="009B00D7">
              <w:rPr>
                <w:sz w:val="24"/>
                <w:szCs w:val="24"/>
              </w:rPr>
              <w:t>п/п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302" w:lineRule="exact"/>
              <w:ind w:left="922" w:right="888"/>
              <w:rPr>
                <w:sz w:val="24"/>
                <w:szCs w:val="24"/>
              </w:rPr>
            </w:pPr>
            <w:r w:rsidRPr="009B00D7">
              <w:rPr>
                <w:b/>
                <w:bCs/>
                <w:spacing w:val="-3"/>
                <w:sz w:val="24"/>
                <w:szCs w:val="24"/>
              </w:rPr>
              <w:t xml:space="preserve">Наименование проводимых </w:t>
            </w:r>
            <w:r>
              <w:rPr>
                <w:b/>
                <w:bCs/>
                <w:sz w:val="24"/>
                <w:szCs w:val="24"/>
              </w:rPr>
              <w:t>м</w:t>
            </w:r>
            <w:r w:rsidRPr="009B00D7">
              <w:rPr>
                <w:b/>
                <w:bCs/>
                <w:sz w:val="24"/>
                <w:szCs w:val="24"/>
              </w:rPr>
              <w:t>ероприятий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302" w:lineRule="exact"/>
              <w:ind w:left="-40" w:right="235"/>
              <w:jc w:val="center"/>
              <w:rPr>
                <w:sz w:val="24"/>
                <w:szCs w:val="24"/>
              </w:rPr>
            </w:pPr>
            <w:r w:rsidRPr="009B00D7">
              <w:rPr>
                <w:b/>
                <w:bCs/>
                <w:spacing w:val="-3"/>
                <w:sz w:val="24"/>
                <w:szCs w:val="24"/>
              </w:rPr>
              <w:t xml:space="preserve">Сроки исполнения. </w:t>
            </w:r>
            <w:r w:rsidRPr="009B00D7">
              <w:rPr>
                <w:b/>
                <w:bCs/>
                <w:spacing w:val="-1"/>
                <w:sz w:val="24"/>
                <w:szCs w:val="24"/>
              </w:rPr>
              <w:t>Ответственные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ind w:left="384"/>
              <w:rPr>
                <w:sz w:val="24"/>
                <w:szCs w:val="24"/>
              </w:rPr>
            </w:pPr>
            <w:r w:rsidRPr="009B00D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ind w:left="2501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3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302" w:lineRule="exact"/>
              <w:ind w:right="230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Оформление личных дел для вновь прибывших воспитанников</w:t>
            </w:r>
            <w:r w:rsidRPr="009B00D7">
              <w:rPr>
                <w:spacing w:val="-1"/>
                <w:sz w:val="24"/>
                <w:szCs w:val="24"/>
              </w:rPr>
              <w:t xml:space="preserve"> личными делами воспитанников.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302" w:lineRule="exact"/>
              <w:ind w:left="-40" w:right="147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Сентябрь 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9B00D7">
              <w:rPr>
                <w:spacing w:val="-1"/>
                <w:sz w:val="24"/>
                <w:szCs w:val="24"/>
              </w:rPr>
              <w:t xml:space="preserve">Работа         по         определению         статуса </w:t>
            </w:r>
            <w:r w:rsidRPr="009B00D7">
              <w:rPr>
                <w:sz w:val="24"/>
                <w:szCs w:val="24"/>
              </w:rPr>
              <w:t>воспитанников: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341"/>
              </w:tabs>
              <w:spacing w:line="302" w:lineRule="exact"/>
              <w:ind w:firstLine="1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-</w:t>
            </w:r>
            <w:r w:rsidRPr="009B00D7">
              <w:rPr>
                <w:sz w:val="24"/>
                <w:szCs w:val="24"/>
              </w:rPr>
              <w:tab/>
              <w:t>подготовка заявлений в суд на лишение</w:t>
            </w:r>
            <w:r w:rsidRPr="009B00D7">
              <w:rPr>
                <w:sz w:val="24"/>
                <w:szCs w:val="24"/>
              </w:rPr>
              <w:br/>
              <w:t>родителей родительских прав, взыскание с</w:t>
            </w:r>
            <w:r w:rsidRPr="009B00D7">
              <w:rPr>
                <w:sz w:val="24"/>
                <w:szCs w:val="24"/>
              </w:rPr>
              <w:br/>
              <w:t>них     алиментов,      признание     родителей</w:t>
            </w:r>
            <w:r w:rsidRPr="009B00D7">
              <w:rPr>
                <w:sz w:val="24"/>
                <w:szCs w:val="24"/>
              </w:rPr>
              <w:br/>
            </w:r>
            <w:r w:rsidRPr="009B00D7">
              <w:rPr>
                <w:spacing w:val="-3"/>
                <w:sz w:val="24"/>
                <w:szCs w:val="24"/>
              </w:rPr>
              <w:t>безвестно отсутствующими, умершими и др.;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341"/>
              </w:tabs>
              <w:spacing w:line="302" w:lineRule="exact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-</w:t>
            </w:r>
            <w:r w:rsidRPr="009B00D7">
              <w:rPr>
                <w:sz w:val="24"/>
                <w:szCs w:val="24"/>
              </w:rPr>
              <w:tab/>
            </w:r>
            <w:r w:rsidRPr="009B00D7">
              <w:rPr>
                <w:spacing w:val="-1"/>
                <w:sz w:val="24"/>
                <w:szCs w:val="24"/>
              </w:rPr>
              <w:t>совместно с ОВД вести розыск родителей;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8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 мере необходимости.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8" w:lineRule="exact"/>
              <w:ind w:firstLine="5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 xml:space="preserve">Подготовка     документов     в     Управление пенсионного фонда РФ по РМ в </w:t>
            </w:r>
            <w:r>
              <w:rPr>
                <w:sz w:val="24"/>
                <w:szCs w:val="24"/>
              </w:rPr>
              <w:t>п. Атяшево</w:t>
            </w:r>
            <w:r w:rsidRPr="009B00D7">
              <w:rPr>
                <w:sz w:val="24"/>
                <w:szCs w:val="24"/>
              </w:rPr>
              <w:t xml:space="preserve"> для оформления воспитанникам:</w:t>
            </w:r>
          </w:p>
          <w:p w:rsidR="00B24D91" w:rsidRPr="009B00D7" w:rsidRDefault="00B24D91" w:rsidP="00B24D91">
            <w:pPr>
              <w:shd w:val="clear" w:color="auto" w:fill="FFFFFF"/>
              <w:spacing w:line="298" w:lineRule="exact"/>
              <w:ind w:firstLine="763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пенсий(по         утере          кормильца, инвалидности);</w:t>
            </w:r>
          </w:p>
          <w:p w:rsidR="00B24D91" w:rsidRPr="009B00D7" w:rsidRDefault="00B24D91" w:rsidP="00B24D91">
            <w:pPr>
              <w:shd w:val="clear" w:color="auto" w:fill="FFFFFF"/>
              <w:spacing w:line="298" w:lineRule="exact"/>
              <w:jc w:val="center"/>
              <w:rPr>
                <w:sz w:val="24"/>
                <w:szCs w:val="24"/>
              </w:rPr>
            </w:pPr>
            <w:r w:rsidRPr="009B00D7">
              <w:rPr>
                <w:spacing w:val="-1"/>
                <w:sz w:val="24"/>
                <w:szCs w:val="24"/>
              </w:rPr>
              <w:t xml:space="preserve">- ЕДВ за проживание в загрязненной зоне. </w:t>
            </w:r>
            <w:r w:rsidRPr="009B00D7">
              <w:rPr>
                <w:sz w:val="24"/>
                <w:szCs w:val="24"/>
              </w:rPr>
              <w:t xml:space="preserve">Оформление    пенсионных    удостоверений, </w:t>
            </w:r>
            <w:r w:rsidRPr="009B00D7">
              <w:rPr>
                <w:spacing w:val="-1"/>
                <w:sz w:val="24"/>
                <w:szCs w:val="24"/>
              </w:rPr>
              <w:t>страховых пенсионных свидетельств.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</w:t>
            </w:r>
            <w:r w:rsidRPr="009B00D7">
              <w:rPr>
                <w:sz w:val="24"/>
                <w:szCs w:val="24"/>
              </w:rPr>
              <w:t>ти.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8" w:lineRule="exact"/>
              <w:ind w:firstLine="5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Подготовка      ходатайств       в      районные управления   пенсионных   фондов      РМ   о переводе пенсионных дел вновь прибывшим воспитанникам  в  Управление  пенсионного фонда РФ по РМ в</w:t>
            </w:r>
            <w:r>
              <w:rPr>
                <w:sz w:val="24"/>
                <w:szCs w:val="24"/>
              </w:rPr>
              <w:t xml:space="preserve"> п</w:t>
            </w:r>
            <w:r w:rsidRPr="009B00D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Атяшево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 мере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необходимости.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Контроль  за  выплатой  пенсий,  алиментов воспитанникам.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8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Постоянно 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8" w:lineRule="exact"/>
              <w:ind w:right="5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Оформление             сберкнижек            вновь прибывающим воспитанникам.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 мере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необходимости.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8" w:lineRule="exact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Работа по  сохранности жилья,  имущества несовершеннолетних: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88"/>
              </w:tabs>
              <w:spacing w:line="298" w:lineRule="exact"/>
              <w:ind w:firstLine="5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-</w:t>
            </w:r>
            <w:r w:rsidRPr="009B00D7">
              <w:rPr>
                <w:sz w:val="24"/>
                <w:szCs w:val="24"/>
              </w:rPr>
              <w:tab/>
            </w:r>
            <w:r w:rsidRPr="009B00D7">
              <w:rPr>
                <w:spacing w:val="-1"/>
                <w:sz w:val="24"/>
                <w:szCs w:val="24"/>
              </w:rPr>
              <w:t>приватизация, оформление в собственность</w:t>
            </w:r>
            <w:r w:rsidRPr="009B00D7">
              <w:rPr>
                <w:spacing w:val="-1"/>
                <w:sz w:val="24"/>
                <w:szCs w:val="24"/>
              </w:rPr>
              <w:br/>
            </w:r>
            <w:r w:rsidRPr="009B00D7">
              <w:rPr>
                <w:sz w:val="24"/>
                <w:szCs w:val="24"/>
              </w:rPr>
              <w:t>жилья (для детей-сирот и детей, оставшихся</w:t>
            </w:r>
            <w:r w:rsidRPr="009B00D7">
              <w:rPr>
                <w:sz w:val="24"/>
                <w:szCs w:val="24"/>
              </w:rPr>
              <w:br/>
              <w:t>без попечения родителей);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389"/>
              </w:tabs>
              <w:spacing w:line="298" w:lineRule="exact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-</w:t>
            </w:r>
            <w:r w:rsidRPr="009B00D7">
              <w:rPr>
                <w:sz w:val="24"/>
                <w:szCs w:val="24"/>
              </w:rPr>
              <w:tab/>
            </w:r>
            <w:r w:rsidRPr="009B00D7">
              <w:rPr>
                <w:spacing w:val="-1"/>
                <w:sz w:val="24"/>
                <w:szCs w:val="24"/>
              </w:rPr>
              <w:t>обновление   справок  воспитанникам   для</w:t>
            </w:r>
            <w:r w:rsidRPr="009B00D7">
              <w:rPr>
                <w:spacing w:val="-1"/>
                <w:sz w:val="24"/>
                <w:szCs w:val="24"/>
              </w:rPr>
              <w:br/>
            </w:r>
            <w:r w:rsidRPr="009B00D7">
              <w:rPr>
                <w:sz w:val="24"/>
                <w:szCs w:val="24"/>
              </w:rPr>
              <w:t>освобождения от платы за жилье;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59"/>
              </w:tabs>
              <w:spacing w:line="298" w:lineRule="exact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-</w:t>
            </w:r>
            <w:r w:rsidRPr="009B00D7">
              <w:rPr>
                <w:sz w:val="24"/>
                <w:szCs w:val="24"/>
              </w:rPr>
              <w:tab/>
              <w:t>сдача жилья в аренду.</w:t>
            </w:r>
          </w:p>
        </w:tc>
        <w:tc>
          <w:tcPr>
            <w:tcW w:w="2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8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Постоянно 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spacing w:line="298" w:lineRule="exact"/>
              <w:ind w:right="10" w:firstLine="5"/>
              <w:jc w:val="center"/>
              <w:rPr>
                <w:sz w:val="24"/>
                <w:szCs w:val="24"/>
              </w:rPr>
            </w:pPr>
            <w:r w:rsidRPr="009B00D7">
              <w:rPr>
                <w:spacing w:val="-1"/>
                <w:sz w:val="24"/>
                <w:szCs w:val="24"/>
              </w:rPr>
              <w:t xml:space="preserve">Оказание          помощи          воспитанникам, </w:t>
            </w:r>
            <w:r w:rsidRPr="009B00D7">
              <w:rPr>
                <w:sz w:val="24"/>
                <w:szCs w:val="24"/>
              </w:rPr>
              <w:t xml:space="preserve">достигшим        14-летнего       возраста,       в </w:t>
            </w:r>
            <w:r w:rsidRPr="009B00D7">
              <w:rPr>
                <w:spacing w:val="-1"/>
                <w:sz w:val="24"/>
                <w:szCs w:val="24"/>
              </w:rPr>
              <w:t xml:space="preserve">оформлении    документов    для    получения </w:t>
            </w:r>
            <w:r w:rsidRPr="009B00D7">
              <w:rPr>
                <w:sz w:val="24"/>
                <w:szCs w:val="24"/>
              </w:rPr>
              <w:t>паспортов.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По мере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pacing w:val="-3"/>
                <w:sz w:val="24"/>
                <w:szCs w:val="24"/>
              </w:rPr>
              <w:t>необходимости.</w:t>
            </w:r>
          </w:p>
          <w:p w:rsidR="00B24D91" w:rsidRPr="009B00D7" w:rsidRDefault="00B24D91" w:rsidP="00B24D91">
            <w:pPr>
              <w:shd w:val="clear" w:color="auto" w:fill="FFFFFF"/>
              <w:tabs>
                <w:tab w:val="left" w:pos="2351"/>
              </w:tabs>
              <w:spacing w:line="293" w:lineRule="exact"/>
              <w:ind w:left="-40"/>
              <w:jc w:val="center"/>
              <w:rPr>
                <w:sz w:val="24"/>
                <w:szCs w:val="24"/>
              </w:rPr>
            </w:pPr>
            <w:r w:rsidRPr="009B00D7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 xml:space="preserve">Подготовка документов воспитанникам, не имеющим   жилья,   для   постановки   их   на очередь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left="374" w:right="398"/>
              <w:jc w:val="center"/>
              <w:rPr>
                <w:sz w:val="24"/>
                <w:szCs w:val="24"/>
              </w:rPr>
            </w:pPr>
            <w:r w:rsidRPr="004F3E64">
              <w:rPr>
                <w:spacing w:val="-9"/>
                <w:sz w:val="24"/>
                <w:szCs w:val="24"/>
              </w:rPr>
              <w:t xml:space="preserve">В течение уч. Года </w:t>
            </w:r>
            <w:r w:rsidRPr="004F3E64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rPr>
          <w:trHeight w:val="1964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jc w:val="center"/>
              <w:rPr>
                <w:sz w:val="24"/>
                <w:szCs w:val="24"/>
              </w:rPr>
            </w:pPr>
            <w:r w:rsidRPr="004F3E64">
              <w:rPr>
                <w:spacing w:val="-1"/>
                <w:sz w:val="24"/>
                <w:szCs w:val="24"/>
              </w:rPr>
              <w:t>Попечительство над выпускниками:</w:t>
            </w:r>
          </w:p>
          <w:p w:rsidR="00B24D91" w:rsidRPr="004F3E64" w:rsidRDefault="00B24D91" w:rsidP="00B24D91">
            <w:pPr>
              <w:shd w:val="clear" w:color="auto" w:fill="FFFFFF"/>
              <w:tabs>
                <w:tab w:val="left" w:pos="490"/>
              </w:tabs>
              <w:spacing w:line="298" w:lineRule="exact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>-</w:t>
            </w:r>
            <w:r w:rsidRPr="004F3E64">
              <w:rPr>
                <w:sz w:val="24"/>
                <w:szCs w:val="24"/>
              </w:rPr>
              <w:tab/>
            </w:r>
            <w:r w:rsidRPr="004F3E64">
              <w:rPr>
                <w:spacing w:val="-1"/>
                <w:sz w:val="24"/>
                <w:szCs w:val="24"/>
              </w:rPr>
              <w:t>связь    с    учебными    заведениями,    где</w:t>
            </w:r>
            <w:r w:rsidRPr="004F3E64">
              <w:rPr>
                <w:spacing w:val="-1"/>
                <w:sz w:val="24"/>
                <w:szCs w:val="24"/>
              </w:rPr>
              <w:br/>
              <w:t>продолжают обучаться выпускники;</w:t>
            </w:r>
          </w:p>
          <w:p w:rsidR="00B24D91" w:rsidRPr="004F3E64" w:rsidRDefault="00B24D91" w:rsidP="00B24D91">
            <w:pPr>
              <w:shd w:val="clear" w:color="auto" w:fill="FFFFFF"/>
              <w:tabs>
                <w:tab w:val="left" w:pos="408"/>
              </w:tabs>
              <w:spacing w:line="298" w:lineRule="exact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>-</w:t>
            </w:r>
            <w:r w:rsidRPr="004F3E64">
              <w:rPr>
                <w:sz w:val="24"/>
                <w:szCs w:val="24"/>
              </w:rPr>
              <w:tab/>
            </w:r>
            <w:r w:rsidRPr="004F3E64">
              <w:rPr>
                <w:spacing w:val="-2"/>
                <w:sz w:val="24"/>
                <w:szCs w:val="24"/>
              </w:rPr>
              <w:t>проведение   обследования   их   жилищно-</w:t>
            </w:r>
            <w:r w:rsidRPr="004F3E64">
              <w:rPr>
                <w:spacing w:val="-2"/>
                <w:sz w:val="24"/>
                <w:szCs w:val="24"/>
              </w:rPr>
              <w:br/>
            </w:r>
            <w:r w:rsidRPr="004F3E64">
              <w:rPr>
                <w:sz w:val="24"/>
                <w:szCs w:val="24"/>
              </w:rPr>
              <w:t>бытовых условий;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Сентябрь – январь</w:t>
            </w:r>
          </w:p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4F3E64">
              <w:rPr>
                <w:spacing w:val="-2"/>
                <w:sz w:val="24"/>
                <w:szCs w:val="24"/>
              </w:rPr>
              <w:t xml:space="preserve">Администрация </w:t>
            </w:r>
          </w:p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>учителя, воспитатели,</w:t>
            </w:r>
          </w:p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rPr>
          <w:trHeight w:val="126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</w:p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Default="00B24D91" w:rsidP="00B24D91">
            <w:pPr>
              <w:shd w:val="clear" w:color="auto" w:fill="FFFFFF"/>
              <w:spacing w:line="298" w:lineRule="exact"/>
              <w:rPr>
                <w:spacing w:val="-2"/>
                <w:sz w:val="24"/>
                <w:szCs w:val="24"/>
              </w:rPr>
            </w:pPr>
          </w:p>
          <w:p w:rsidR="00B24D91" w:rsidRPr="004F3E64" w:rsidRDefault="00B24D91" w:rsidP="00B24D91">
            <w:pPr>
              <w:shd w:val="clear" w:color="auto" w:fill="FFFFFF"/>
              <w:spacing w:line="298" w:lineRule="exact"/>
              <w:jc w:val="center"/>
              <w:rPr>
                <w:sz w:val="24"/>
                <w:szCs w:val="24"/>
              </w:rPr>
            </w:pPr>
            <w:r w:rsidRPr="004F3E64">
              <w:rPr>
                <w:spacing w:val="-2"/>
                <w:sz w:val="24"/>
                <w:szCs w:val="24"/>
              </w:rPr>
              <w:t xml:space="preserve">Изучение с воспитанниками Конституции РФ </w:t>
            </w:r>
            <w:r w:rsidRPr="004F3E64">
              <w:rPr>
                <w:sz w:val="24"/>
                <w:szCs w:val="24"/>
              </w:rPr>
              <w:t>и РМ,   Конвенции о правах ребенка, Закона РФ  «Об  образовании»,  Устава     и др.правовых   и   нормативных   документов, касающихся                  защите                  прав несовершеннолетних.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rPr>
                <w:sz w:val="24"/>
                <w:szCs w:val="24"/>
              </w:rPr>
            </w:pPr>
            <w:r w:rsidRPr="004F3E64">
              <w:rPr>
                <w:spacing w:val="-2"/>
                <w:sz w:val="24"/>
                <w:szCs w:val="24"/>
              </w:rPr>
              <w:t xml:space="preserve">В течение уч.года </w:t>
            </w:r>
            <w:r w:rsidRPr="004F3E64">
              <w:rPr>
                <w:sz w:val="24"/>
                <w:szCs w:val="24"/>
              </w:rPr>
              <w:t>Соц.педагог,</w:t>
            </w:r>
          </w:p>
          <w:p w:rsidR="00B24D91" w:rsidRDefault="00B24D91" w:rsidP="00B24D91">
            <w:pPr>
              <w:shd w:val="clear" w:color="auto" w:fill="FFFFFF"/>
              <w:spacing w:line="298" w:lineRule="exact"/>
              <w:ind w:left="-40" w:firstLine="40"/>
              <w:rPr>
                <w:sz w:val="24"/>
                <w:szCs w:val="24"/>
              </w:rPr>
            </w:pPr>
            <w:r w:rsidRPr="004F3E64">
              <w:rPr>
                <w:spacing w:val="-3"/>
                <w:sz w:val="24"/>
                <w:szCs w:val="24"/>
              </w:rPr>
              <w:t xml:space="preserve">кл.руководители, </w:t>
            </w:r>
            <w:r w:rsidRPr="004F3E64">
              <w:rPr>
                <w:sz w:val="24"/>
                <w:szCs w:val="24"/>
              </w:rPr>
              <w:t>воспитатели</w:t>
            </w:r>
          </w:p>
          <w:p w:rsidR="00B24D91" w:rsidRPr="004F3E64" w:rsidRDefault="00B24D91" w:rsidP="00B24D91">
            <w:pPr>
              <w:shd w:val="clear" w:color="auto" w:fill="FFFFFF"/>
              <w:spacing w:line="298" w:lineRule="exact"/>
              <w:rPr>
                <w:sz w:val="24"/>
                <w:szCs w:val="24"/>
              </w:rPr>
            </w:pP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right="5" w:firstLine="5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 xml:space="preserve">Совместная работа с правоохранительными органами             по             предупреждению </w:t>
            </w:r>
            <w:r w:rsidRPr="004F3E64">
              <w:rPr>
                <w:spacing w:val="-1"/>
                <w:sz w:val="24"/>
                <w:szCs w:val="24"/>
              </w:rPr>
              <w:t xml:space="preserve">правонарушений среди учащихся 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left="-40" w:firstLine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 пед. Коллек</w:t>
            </w:r>
            <w:r w:rsidRPr="004F3E64">
              <w:rPr>
                <w:sz w:val="24"/>
                <w:szCs w:val="24"/>
              </w:rPr>
              <w:t>тив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right="5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 xml:space="preserve">Обследование   жилищно-бытовых   условий </w:t>
            </w:r>
            <w:r w:rsidRPr="004F3E64">
              <w:rPr>
                <w:spacing w:val="-1"/>
                <w:sz w:val="24"/>
                <w:szCs w:val="24"/>
              </w:rPr>
              <w:t xml:space="preserve">семей, где во время выходных, праздничных, </w:t>
            </w:r>
            <w:r w:rsidRPr="004F3E64">
              <w:rPr>
                <w:sz w:val="24"/>
                <w:szCs w:val="24"/>
              </w:rPr>
              <w:t xml:space="preserve">каникулярных дней по разрешениям органов опеки     и     попечительства          находятся воспитанники </w:t>
            </w:r>
          </w:p>
          <w:p w:rsidR="00B24D91" w:rsidRPr="004F3E64" w:rsidRDefault="00B24D91" w:rsidP="00B24D91">
            <w:pPr>
              <w:shd w:val="clear" w:color="auto" w:fill="FFFFFF"/>
              <w:spacing w:line="298" w:lineRule="exact"/>
              <w:ind w:right="5" w:firstLine="5"/>
              <w:jc w:val="center"/>
              <w:rPr>
                <w:sz w:val="24"/>
                <w:szCs w:val="24"/>
              </w:rPr>
            </w:pPr>
            <w:r w:rsidRPr="004F3E64">
              <w:rPr>
                <w:spacing w:val="-1"/>
                <w:sz w:val="24"/>
                <w:szCs w:val="24"/>
              </w:rPr>
              <w:t xml:space="preserve">Подготовка       актов       обследования       по </w:t>
            </w:r>
            <w:r w:rsidRPr="004F3E64">
              <w:rPr>
                <w:sz w:val="24"/>
                <w:szCs w:val="24"/>
              </w:rPr>
              <w:t>результатам посещений.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left="365" w:right="408"/>
              <w:jc w:val="center"/>
              <w:rPr>
                <w:sz w:val="24"/>
                <w:szCs w:val="24"/>
              </w:rPr>
            </w:pPr>
            <w:r w:rsidRPr="004F3E64">
              <w:rPr>
                <w:spacing w:val="-2"/>
                <w:sz w:val="24"/>
                <w:szCs w:val="24"/>
              </w:rPr>
              <w:t xml:space="preserve">В течение уч.года </w:t>
            </w:r>
            <w:r w:rsidRPr="004F3E64">
              <w:rPr>
                <w:sz w:val="24"/>
                <w:szCs w:val="24"/>
              </w:rPr>
              <w:t>Соц.педагог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8" w:lineRule="exact"/>
              <w:ind w:right="10"/>
              <w:jc w:val="center"/>
              <w:rPr>
                <w:sz w:val="24"/>
                <w:szCs w:val="24"/>
              </w:rPr>
            </w:pPr>
            <w:r w:rsidRPr="004F3E64">
              <w:rPr>
                <w:sz w:val="24"/>
                <w:szCs w:val="24"/>
              </w:rPr>
              <w:t xml:space="preserve">Работа                  с                 родственниками </w:t>
            </w:r>
            <w:r w:rsidRPr="004F3E64">
              <w:rPr>
                <w:spacing w:val="-1"/>
                <w:sz w:val="24"/>
                <w:szCs w:val="24"/>
              </w:rPr>
              <w:t xml:space="preserve">несовершеннолетних          по          вопросам, </w:t>
            </w:r>
            <w:r w:rsidRPr="004F3E64">
              <w:rPr>
                <w:sz w:val="24"/>
                <w:szCs w:val="24"/>
              </w:rPr>
              <w:t>касающимся воспитания детей.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293" w:lineRule="exact"/>
              <w:ind w:left="360" w:right="413"/>
              <w:jc w:val="center"/>
              <w:rPr>
                <w:sz w:val="24"/>
                <w:szCs w:val="24"/>
              </w:rPr>
            </w:pPr>
            <w:r w:rsidRPr="004F3E64">
              <w:rPr>
                <w:spacing w:val="-2"/>
                <w:sz w:val="24"/>
                <w:szCs w:val="24"/>
              </w:rPr>
              <w:t xml:space="preserve">В течение уч.года </w:t>
            </w:r>
            <w:r>
              <w:rPr>
                <w:sz w:val="24"/>
                <w:szCs w:val="24"/>
              </w:rPr>
              <w:t>администрация, пед.коллектив</w:t>
            </w:r>
          </w:p>
        </w:tc>
      </w:tr>
      <w:tr w:rsidR="00B24D91" w:rsidRPr="009B00D7" w:rsidTr="00B24D91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9B00D7" w:rsidRDefault="00B24D91" w:rsidP="00B24D9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24D91" w:rsidRPr="004F3E64" w:rsidRDefault="00B24D91" w:rsidP="00B24D91">
            <w:pPr>
              <w:shd w:val="clear" w:color="auto" w:fill="FFFFFF"/>
              <w:spacing w:line="30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Трудоустройство выпускников 9-го класса.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D91" w:rsidRDefault="00B24D91" w:rsidP="00B24D91">
            <w:pPr>
              <w:shd w:val="clear" w:color="auto" w:fill="FFFFFF"/>
              <w:spacing w:line="298" w:lineRule="exact"/>
              <w:ind w:hanging="40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Весна-лето 2014г. Администрация </w:t>
            </w:r>
            <w:r w:rsidRPr="004F3E64">
              <w:rPr>
                <w:sz w:val="24"/>
                <w:szCs w:val="24"/>
              </w:rPr>
              <w:t>Соц.педагог</w:t>
            </w:r>
          </w:p>
          <w:p w:rsidR="00B24D91" w:rsidRPr="004F3E64" w:rsidRDefault="00B24D91" w:rsidP="00B24D91">
            <w:pPr>
              <w:shd w:val="clear" w:color="auto" w:fill="FFFFFF"/>
              <w:spacing w:line="298" w:lineRule="exact"/>
              <w:ind w:hanging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учителя, воспитатели</w:t>
            </w:r>
          </w:p>
        </w:tc>
      </w:tr>
    </w:tbl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D46BAE" w:rsidRDefault="00D46BAE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shd w:val="clear" w:color="auto" w:fill="FFFFFF"/>
        <w:tabs>
          <w:tab w:val="left" w:pos="1378"/>
        </w:tabs>
        <w:rPr>
          <w:sz w:val="24"/>
          <w:szCs w:val="24"/>
        </w:rPr>
      </w:pPr>
    </w:p>
    <w:p w:rsidR="00126A2D" w:rsidRDefault="00126A2D" w:rsidP="00541A7D">
      <w:pPr>
        <w:shd w:val="clear" w:color="auto" w:fill="FFFFFF"/>
        <w:tabs>
          <w:tab w:val="left" w:pos="1378"/>
        </w:tabs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9551B9">
      <w:pPr>
        <w:shd w:val="clear" w:color="auto" w:fill="FFFFFF"/>
        <w:tabs>
          <w:tab w:val="left" w:pos="1378"/>
        </w:tabs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9551B9">
      <w:pPr>
        <w:shd w:val="clear" w:color="auto" w:fill="FFFFFF"/>
        <w:tabs>
          <w:tab w:val="left" w:pos="1378"/>
        </w:tabs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9551B9">
      <w:pPr>
        <w:shd w:val="clear" w:color="auto" w:fill="FFFFFF"/>
        <w:tabs>
          <w:tab w:val="left" w:pos="1378"/>
        </w:tabs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9551B9">
      <w:pPr>
        <w:shd w:val="clear" w:color="auto" w:fill="FFFFFF"/>
        <w:tabs>
          <w:tab w:val="left" w:pos="1378"/>
        </w:tabs>
        <w:jc w:val="center"/>
        <w:rPr>
          <w:rFonts w:ascii="Arial" w:hAnsi="Arial" w:cs="Arial"/>
          <w:b/>
          <w:i/>
          <w:sz w:val="28"/>
          <w:szCs w:val="28"/>
        </w:rPr>
      </w:pPr>
    </w:p>
    <w:p w:rsidR="00126A2D" w:rsidRDefault="00126A2D" w:rsidP="009551B9">
      <w:pPr>
        <w:shd w:val="clear" w:color="auto" w:fill="FFFFFF"/>
        <w:tabs>
          <w:tab w:val="left" w:pos="1378"/>
        </w:tabs>
        <w:jc w:val="center"/>
        <w:rPr>
          <w:rFonts w:ascii="Arial" w:hAnsi="Arial" w:cs="Arial"/>
          <w:b/>
          <w:i/>
          <w:sz w:val="28"/>
          <w:szCs w:val="28"/>
        </w:rPr>
      </w:pPr>
    </w:p>
    <w:p w:rsidR="007C6E61" w:rsidRPr="009551B9" w:rsidRDefault="00256EA9" w:rsidP="009551B9">
      <w:pPr>
        <w:shd w:val="clear" w:color="auto" w:fill="FFFFFF"/>
        <w:tabs>
          <w:tab w:val="left" w:pos="1378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026" style="position:absolute;left:0;text-align:left;z-index:251660288;mso-position-horizontal-relative:margin" from="-89.05pt,61.2pt" to="-89.05pt,142.3pt" o:allowincell="f" strokeweight="1.2pt">
            <w10:wrap anchorx="margin"/>
          </v:line>
        </w:pict>
      </w:r>
      <w:r w:rsidR="007C6E61" w:rsidRPr="005075B5">
        <w:rPr>
          <w:rFonts w:ascii="Arial" w:hAnsi="Arial" w:cs="Arial"/>
          <w:b/>
          <w:i/>
          <w:sz w:val="28"/>
          <w:szCs w:val="28"/>
        </w:rPr>
        <w:t>Раздел 9 Система внеклассной воспитательной</w:t>
      </w:r>
    </w:p>
    <w:p w:rsidR="007C6E61" w:rsidRPr="005075B5" w:rsidRDefault="007C6E61" w:rsidP="007C6E61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5075B5">
        <w:rPr>
          <w:rFonts w:ascii="Arial" w:hAnsi="Arial" w:cs="Arial"/>
          <w:b/>
          <w:i/>
          <w:sz w:val="28"/>
          <w:szCs w:val="28"/>
        </w:rPr>
        <w:t>работы с учащимися.</w:t>
      </w:r>
    </w:p>
    <w:p w:rsidR="007C6E61" w:rsidRPr="00311F01" w:rsidRDefault="007C6E61" w:rsidP="007C6E61">
      <w:pPr>
        <w:jc w:val="center"/>
        <w:rPr>
          <w:rFonts w:ascii="Arial" w:hAnsi="Arial" w:cs="Arial"/>
          <w:bCs/>
          <w:i/>
          <w:sz w:val="28"/>
          <w:szCs w:val="28"/>
        </w:rPr>
      </w:pPr>
    </w:p>
    <w:p w:rsidR="007C6E61" w:rsidRPr="005075B5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  <w:r w:rsidRPr="005075B5">
        <w:rPr>
          <w:rFonts w:ascii="Arial" w:hAnsi="Arial" w:cs="Arial"/>
          <w:b/>
          <w:bCs/>
          <w:i/>
          <w:sz w:val="24"/>
          <w:szCs w:val="24"/>
        </w:rPr>
        <w:t>9.1.Воспитательные общешкольные мероприятия</w:t>
      </w:r>
    </w:p>
    <w:tbl>
      <w:tblPr>
        <w:tblW w:w="10954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20"/>
        <w:gridCol w:w="1680"/>
        <w:gridCol w:w="3586"/>
      </w:tblGrid>
      <w:tr w:rsidR="007C6E61" w:rsidRPr="00EE639E" w:rsidTr="007C6E61">
        <w:tc>
          <w:tcPr>
            <w:tcW w:w="468" w:type="dxa"/>
          </w:tcPr>
          <w:p w:rsidR="007C6E61" w:rsidRPr="00EE639E" w:rsidRDefault="007C6E61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№</w:t>
            </w: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Ответственные</w:t>
            </w:r>
          </w:p>
        </w:tc>
      </w:tr>
      <w:tr w:rsidR="007C6E61" w:rsidRPr="00EE639E" w:rsidTr="007C6E61">
        <w:tc>
          <w:tcPr>
            <w:tcW w:w="10954" w:type="dxa"/>
            <w:gridSpan w:val="4"/>
          </w:tcPr>
          <w:p w:rsidR="007C6E61" w:rsidRPr="00EE639E" w:rsidRDefault="007C6E61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сентябрь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Торжественная линейка, посвященная 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«Дню знаний»</w:t>
            </w: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1 сентября</w:t>
            </w:r>
          </w:p>
        </w:tc>
        <w:tc>
          <w:tcPr>
            <w:tcW w:w="3586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Зам.директора по УВР,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Муз. </w:t>
            </w:r>
            <w:r w:rsidR="00453F4B" w:rsidRPr="00EE639E">
              <w:rPr>
                <w:sz w:val="24"/>
                <w:szCs w:val="24"/>
              </w:rPr>
              <w:t>Р</w:t>
            </w:r>
            <w:r w:rsidRPr="00EE639E">
              <w:rPr>
                <w:sz w:val="24"/>
                <w:szCs w:val="24"/>
              </w:rPr>
              <w:t>уководитель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Выборы в органы детского самоуправления</w:t>
            </w:r>
          </w:p>
        </w:tc>
        <w:tc>
          <w:tcPr>
            <w:tcW w:w="1680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7C6E61" w:rsidRPr="00EE639E">
              <w:rPr>
                <w:sz w:val="24"/>
                <w:szCs w:val="24"/>
              </w:rPr>
              <w:t>.09</w:t>
            </w:r>
          </w:p>
        </w:tc>
        <w:tc>
          <w:tcPr>
            <w:tcW w:w="3586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Зам.директора по ВР</w:t>
            </w:r>
            <w:r w:rsidR="007C6E61" w:rsidRPr="00EE639E">
              <w:rPr>
                <w:sz w:val="24"/>
                <w:szCs w:val="24"/>
              </w:rPr>
              <w:t>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воспитателя</w:t>
            </w: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27 сентября</w:t>
            </w:r>
          </w:p>
        </w:tc>
        <w:tc>
          <w:tcPr>
            <w:tcW w:w="3586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интерната</w:t>
            </w:r>
            <w:r w:rsidR="007C6E61" w:rsidRPr="00EE639E">
              <w:rPr>
                <w:sz w:val="24"/>
                <w:szCs w:val="24"/>
              </w:rPr>
              <w:t xml:space="preserve"> 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Всемирный день туризма. 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28.09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 физкультуры, педагог доп.образования</w:t>
            </w:r>
          </w:p>
        </w:tc>
      </w:tr>
      <w:tr w:rsidR="00B70A34" w:rsidRPr="00EE639E" w:rsidTr="007C6E61">
        <w:tc>
          <w:tcPr>
            <w:tcW w:w="468" w:type="dxa"/>
          </w:tcPr>
          <w:p w:rsidR="00B70A34" w:rsidRPr="00EE639E" w:rsidRDefault="00B70A34" w:rsidP="00BE284F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школы – интерната волонтерами</w:t>
            </w:r>
          </w:p>
        </w:tc>
        <w:tc>
          <w:tcPr>
            <w:tcW w:w="1680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3586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7C6E61" w:rsidRPr="00EE639E" w:rsidTr="007C6E61">
        <w:tc>
          <w:tcPr>
            <w:tcW w:w="10954" w:type="dxa"/>
            <w:gridSpan w:val="4"/>
          </w:tcPr>
          <w:p w:rsidR="007C6E61" w:rsidRPr="00EE639E" w:rsidRDefault="007C6E61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октябрь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shd w:val="clear" w:color="auto" w:fill="FFFFFF"/>
              <w:tabs>
                <w:tab w:val="left" w:pos="226"/>
              </w:tabs>
              <w:spacing w:line="250" w:lineRule="exact"/>
              <w:ind w:left="5"/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Международный день пожилых людей</w:t>
            </w:r>
            <w:r w:rsidRPr="00EE639E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 – 31.10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педагога.</w:t>
            </w:r>
            <w:r w:rsidRPr="00EE639E">
              <w:rPr>
                <w:spacing w:val="-1"/>
                <w:sz w:val="24"/>
                <w:szCs w:val="24"/>
              </w:rPr>
              <w:t xml:space="preserve"> 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05 </w:t>
            </w:r>
            <w:r w:rsidR="0051517E">
              <w:rPr>
                <w:sz w:val="24"/>
                <w:szCs w:val="24"/>
              </w:rPr>
              <w:t>.</w:t>
            </w:r>
            <w:r w:rsidRPr="00EE639E">
              <w:rPr>
                <w:sz w:val="24"/>
                <w:szCs w:val="24"/>
              </w:rPr>
              <w:t>10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ВР,</w:t>
            </w:r>
          </w:p>
          <w:p w:rsidR="007C6E61" w:rsidRPr="00EE639E" w:rsidRDefault="007C6E61" w:rsidP="009551B9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муз. </w:t>
            </w:r>
            <w:r w:rsidR="00453F4B" w:rsidRPr="00EE639E">
              <w:rPr>
                <w:sz w:val="24"/>
                <w:szCs w:val="24"/>
              </w:rPr>
              <w:t>Р</w:t>
            </w:r>
            <w:r w:rsidRPr="00EE639E">
              <w:rPr>
                <w:sz w:val="24"/>
                <w:szCs w:val="24"/>
              </w:rPr>
              <w:t>аботник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самоуправления.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Дискотека</w:t>
            </w: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05.10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УВР,</w:t>
            </w:r>
          </w:p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интерната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Предметная неделя </w:t>
            </w:r>
            <w:r w:rsidR="0051517E">
              <w:rPr>
                <w:sz w:val="24"/>
                <w:szCs w:val="24"/>
              </w:rPr>
              <w:t>физической культуры</w:t>
            </w:r>
          </w:p>
        </w:tc>
        <w:tc>
          <w:tcPr>
            <w:tcW w:w="1680" w:type="dxa"/>
          </w:tcPr>
          <w:p w:rsidR="007C6E61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551B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3586" w:type="dxa"/>
          </w:tcPr>
          <w:p w:rsidR="007C6E61" w:rsidRPr="00EE639E" w:rsidRDefault="007C6E61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Зам.по УВР, </w:t>
            </w:r>
            <w:r w:rsidR="0051517E">
              <w:rPr>
                <w:sz w:val="24"/>
                <w:szCs w:val="24"/>
              </w:rPr>
              <w:t>учитель физической культуры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здоровья «Воспитатель и я – вместе дружная семья»</w:t>
            </w:r>
          </w:p>
        </w:tc>
        <w:tc>
          <w:tcPr>
            <w:tcW w:w="1680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C6E61" w:rsidRPr="00EE639E">
              <w:rPr>
                <w:sz w:val="24"/>
                <w:szCs w:val="24"/>
              </w:rPr>
              <w:t>.10</w:t>
            </w:r>
          </w:p>
        </w:tc>
        <w:tc>
          <w:tcPr>
            <w:tcW w:w="3586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</w:t>
            </w:r>
            <w:r w:rsidR="0051517E" w:rsidRPr="00EE639E">
              <w:rPr>
                <w:sz w:val="24"/>
                <w:szCs w:val="24"/>
              </w:rPr>
              <w:t>В</w:t>
            </w:r>
            <w:r w:rsidRPr="00EE639E">
              <w:rPr>
                <w:sz w:val="24"/>
                <w:szCs w:val="24"/>
              </w:rPr>
              <w:t>оспитатели</w:t>
            </w:r>
            <w:r w:rsidR="0051517E">
              <w:rPr>
                <w:sz w:val="24"/>
                <w:szCs w:val="24"/>
              </w:rPr>
              <w:t xml:space="preserve"> </w:t>
            </w:r>
          </w:p>
        </w:tc>
      </w:tr>
      <w:tr w:rsidR="007C6E61" w:rsidRPr="00EE639E" w:rsidTr="007C6E61">
        <w:tc>
          <w:tcPr>
            <w:tcW w:w="10954" w:type="dxa"/>
            <w:gridSpan w:val="4"/>
          </w:tcPr>
          <w:p w:rsidR="007C6E61" w:rsidRPr="00EE639E" w:rsidRDefault="007C6E61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ноябрь</w:t>
            </w:r>
          </w:p>
        </w:tc>
      </w:tr>
      <w:tr w:rsidR="007C6E61" w:rsidRPr="00EE639E" w:rsidTr="007C6E61">
        <w:tc>
          <w:tcPr>
            <w:tcW w:w="468" w:type="dxa"/>
          </w:tcPr>
          <w:p w:rsidR="007C6E61" w:rsidRPr="00EE639E" w:rsidRDefault="007C6E61" w:rsidP="00BE284F">
            <w:pPr>
              <w:numPr>
                <w:ilvl w:val="0"/>
                <w:numId w:val="44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Международный день отказа от курения.</w:t>
            </w:r>
          </w:p>
          <w:p w:rsidR="007C6E61" w:rsidRPr="00EE639E" w:rsidRDefault="007C6E61" w:rsidP="007C6E6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19.11</w:t>
            </w:r>
          </w:p>
        </w:tc>
        <w:tc>
          <w:tcPr>
            <w:tcW w:w="3586" w:type="dxa"/>
          </w:tcPr>
          <w:p w:rsidR="007C6E61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муз. работник</w:t>
            </w:r>
            <w:r w:rsidR="007C6E61" w:rsidRPr="00EE639E">
              <w:rPr>
                <w:sz w:val="24"/>
                <w:szCs w:val="24"/>
              </w:rPr>
              <w:t>, воспитатели</w:t>
            </w:r>
          </w:p>
          <w:p w:rsidR="007C6E61" w:rsidRPr="00EE639E" w:rsidRDefault="007C6E61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 руководители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4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C11EC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Всемирный день прав человека.</w:t>
            </w:r>
          </w:p>
          <w:p w:rsidR="009551B9" w:rsidRPr="00EE639E" w:rsidRDefault="000F397B" w:rsidP="00C11E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Месячник  правового воспитания </w:t>
            </w:r>
          </w:p>
        </w:tc>
        <w:tc>
          <w:tcPr>
            <w:tcW w:w="1680" w:type="dxa"/>
          </w:tcPr>
          <w:p w:rsidR="009551B9" w:rsidRDefault="009551B9" w:rsidP="00C11EC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8.11</w:t>
            </w:r>
          </w:p>
          <w:p w:rsidR="000F397B" w:rsidRPr="00EE639E" w:rsidRDefault="000F397B" w:rsidP="00B46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12.11– 11.12</w:t>
            </w:r>
          </w:p>
        </w:tc>
        <w:tc>
          <w:tcPr>
            <w:tcW w:w="3586" w:type="dxa"/>
          </w:tcPr>
          <w:p w:rsidR="009551B9" w:rsidRPr="00EE639E" w:rsidRDefault="009551B9" w:rsidP="00C11EC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Зам.директора по </w:t>
            </w:r>
            <w:r>
              <w:rPr>
                <w:sz w:val="24"/>
                <w:szCs w:val="24"/>
              </w:rPr>
              <w:t>У</w:t>
            </w:r>
            <w:r w:rsidRPr="00EE639E">
              <w:rPr>
                <w:sz w:val="24"/>
                <w:szCs w:val="24"/>
              </w:rPr>
              <w:t>ВР</w:t>
            </w:r>
          </w:p>
          <w:p w:rsidR="009551B9" w:rsidRPr="00EE639E" w:rsidRDefault="009551B9" w:rsidP="00C11EC2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Учитель обществознания, кл. руководители</w:t>
            </w:r>
            <w:r w:rsidR="000F397B">
              <w:rPr>
                <w:sz w:val="24"/>
                <w:szCs w:val="24"/>
              </w:rPr>
              <w:t>, воспитатели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4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Предметная неделя  </w:t>
            </w:r>
            <w:r w:rsidR="0051517E">
              <w:rPr>
                <w:sz w:val="24"/>
                <w:szCs w:val="24"/>
              </w:rPr>
              <w:t>математики, информатики и физики</w:t>
            </w:r>
          </w:p>
        </w:tc>
        <w:tc>
          <w:tcPr>
            <w:tcW w:w="1680" w:type="dxa"/>
          </w:tcPr>
          <w:p w:rsidR="009551B9" w:rsidRPr="00EE639E" w:rsidRDefault="0051517E" w:rsidP="00515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551B9">
              <w:rPr>
                <w:sz w:val="24"/>
                <w:szCs w:val="24"/>
              </w:rPr>
              <w:t xml:space="preserve">.11- </w:t>
            </w:r>
            <w:r>
              <w:rPr>
                <w:sz w:val="24"/>
                <w:szCs w:val="24"/>
              </w:rPr>
              <w:t>30.11</w:t>
            </w:r>
          </w:p>
        </w:tc>
        <w:tc>
          <w:tcPr>
            <w:tcW w:w="3586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- 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4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здоровья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26.11</w:t>
            </w:r>
          </w:p>
        </w:tc>
        <w:tc>
          <w:tcPr>
            <w:tcW w:w="3586" w:type="dxa"/>
          </w:tcPr>
          <w:p w:rsidR="009551B9" w:rsidRPr="00EE639E" w:rsidRDefault="009551B9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 физкультуры, кл. руководители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декабрь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Всемирный день борьбы со СПИДОМ.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9551B9" w:rsidRPr="00EE639E" w:rsidRDefault="00B466C9" w:rsidP="00B46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Педагог доп.образования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Классные руководители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Предметная неделя </w:t>
            </w:r>
            <w:r w:rsidR="0051517E">
              <w:rPr>
                <w:sz w:val="24"/>
                <w:szCs w:val="24"/>
              </w:rPr>
              <w:t>иностранного языка</w:t>
            </w:r>
          </w:p>
        </w:tc>
        <w:tc>
          <w:tcPr>
            <w:tcW w:w="1680" w:type="dxa"/>
          </w:tcPr>
          <w:p w:rsidR="009551B9" w:rsidRPr="00EE639E" w:rsidRDefault="0051517E" w:rsidP="00515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466C9">
              <w:rPr>
                <w:sz w:val="24"/>
                <w:szCs w:val="24"/>
              </w:rPr>
              <w:t>.12</w:t>
            </w:r>
            <w:r w:rsidR="009551B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="009551B9">
              <w:rPr>
                <w:sz w:val="24"/>
                <w:szCs w:val="24"/>
              </w:rPr>
              <w:t>.1</w:t>
            </w:r>
            <w:r w:rsidR="00B466C9">
              <w:rPr>
                <w:sz w:val="24"/>
                <w:szCs w:val="24"/>
              </w:rPr>
              <w:t>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Учителя-предметники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День конституции РФ. 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12 декабря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Зав библиотекой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551B9">
              <w:rPr>
                <w:sz w:val="24"/>
                <w:szCs w:val="24"/>
              </w:rPr>
              <w:t>онкур</w:t>
            </w:r>
            <w:r>
              <w:rPr>
                <w:sz w:val="24"/>
                <w:szCs w:val="24"/>
              </w:rPr>
              <w:t xml:space="preserve">с </w:t>
            </w:r>
            <w:r w:rsidR="009551B9">
              <w:rPr>
                <w:sz w:val="24"/>
                <w:szCs w:val="24"/>
              </w:rPr>
              <w:t xml:space="preserve"> на лучшую комнату</w:t>
            </w:r>
            <w:r>
              <w:rPr>
                <w:sz w:val="24"/>
                <w:szCs w:val="24"/>
              </w:rPr>
              <w:t>, лучший рисунок</w:t>
            </w:r>
            <w:r w:rsidR="009551B9" w:rsidRPr="00EE639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EE639E">
              <w:rPr>
                <w:sz w:val="24"/>
                <w:szCs w:val="24"/>
              </w:rPr>
              <w:t>-29 декабря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Воспитатели,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представления</w:t>
            </w:r>
            <w:r w:rsidR="009551B9" w:rsidRPr="00EE63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26-27</w:t>
            </w:r>
            <w:r w:rsidR="009551B9" w:rsidRPr="00EE639E">
              <w:rPr>
                <w:sz w:val="24"/>
                <w:szCs w:val="24"/>
              </w:rPr>
              <w:t xml:space="preserve"> декабря</w:t>
            </w:r>
          </w:p>
        </w:tc>
        <w:tc>
          <w:tcPr>
            <w:tcW w:w="3586" w:type="dxa"/>
          </w:tcPr>
          <w:p w:rsidR="009551B9" w:rsidRPr="00EE639E" w:rsidRDefault="009551B9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Ммуз. руководитель,</w:t>
            </w:r>
            <w:r w:rsidRPr="00EE639E">
              <w:rPr>
                <w:sz w:val="24"/>
                <w:szCs w:val="24"/>
              </w:rPr>
              <w:t xml:space="preserve"> классные руководители</w:t>
            </w:r>
          </w:p>
        </w:tc>
      </w:tr>
      <w:tr w:rsidR="00B70A34" w:rsidRPr="00EE639E" w:rsidTr="007C6E61">
        <w:tc>
          <w:tcPr>
            <w:tcW w:w="468" w:type="dxa"/>
          </w:tcPr>
          <w:p w:rsidR="00B70A34" w:rsidRPr="00EE639E" w:rsidRDefault="00B70A34" w:rsidP="00BE284F">
            <w:pPr>
              <w:numPr>
                <w:ilvl w:val="0"/>
                <w:numId w:val="45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B70A34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Новогодние поздравления воспитанников школы – интерната волонтерами, спонсорами</w:t>
            </w:r>
          </w:p>
        </w:tc>
        <w:tc>
          <w:tcPr>
            <w:tcW w:w="1680" w:type="dxa"/>
          </w:tcPr>
          <w:p w:rsidR="00B70A34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3586" w:type="dxa"/>
          </w:tcPr>
          <w:p w:rsidR="00B70A34" w:rsidRDefault="00B70A34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январь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Рождество Христово. 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07.01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Воспитатели 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9551B9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Татьянин День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25.01 (29.01)</w:t>
            </w:r>
          </w:p>
        </w:tc>
        <w:tc>
          <w:tcPr>
            <w:tcW w:w="3586" w:type="dxa"/>
          </w:tcPr>
          <w:p w:rsidR="009551B9" w:rsidRPr="00EE639E" w:rsidRDefault="009551B9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Зам.директора по ВР,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 руководители</w:t>
            </w:r>
            <w:r>
              <w:rPr>
                <w:sz w:val="24"/>
                <w:szCs w:val="24"/>
              </w:rPr>
              <w:t>, воспитатели</w:t>
            </w:r>
          </w:p>
        </w:tc>
      </w:tr>
      <w:tr w:rsidR="0091730B" w:rsidRPr="00EE639E" w:rsidTr="007C6E61">
        <w:tc>
          <w:tcPr>
            <w:tcW w:w="468" w:type="dxa"/>
          </w:tcPr>
          <w:p w:rsidR="0091730B" w:rsidRPr="00EE639E" w:rsidRDefault="0091730B" w:rsidP="00BE284F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1730B" w:rsidRPr="00EE639E" w:rsidRDefault="0091730B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 сказок </w:t>
            </w:r>
          </w:p>
        </w:tc>
        <w:tc>
          <w:tcPr>
            <w:tcW w:w="1680" w:type="dxa"/>
          </w:tcPr>
          <w:p w:rsidR="0091730B" w:rsidRPr="00EE639E" w:rsidRDefault="0091730B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586" w:type="dxa"/>
          </w:tcPr>
          <w:p w:rsidR="0091730B" w:rsidRDefault="0091730B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Воспитатели </w:t>
            </w:r>
          </w:p>
        </w:tc>
      </w:tr>
      <w:tr w:rsidR="00453F4B" w:rsidRPr="00EE639E" w:rsidTr="007C6E61">
        <w:tc>
          <w:tcPr>
            <w:tcW w:w="468" w:type="dxa"/>
          </w:tcPr>
          <w:p w:rsidR="00453F4B" w:rsidRPr="00EE639E" w:rsidRDefault="00453F4B" w:rsidP="00BE284F">
            <w:pPr>
              <w:numPr>
                <w:ilvl w:val="0"/>
                <w:numId w:val="4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</w:p>
        </w:tc>
        <w:tc>
          <w:tcPr>
            <w:tcW w:w="5220" w:type="dxa"/>
          </w:tcPr>
          <w:p w:rsidR="00453F4B" w:rsidRDefault="00453F4B" w:rsidP="00955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Предметная неделя начальных классов</w:t>
            </w:r>
          </w:p>
        </w:tc>
        <w:tc>
          <w:tcPr>
            <w:tcW w:w="1680" w:type="dxa"/>
          </w:tcPr>
          <w:p w:rsidR="00453F4B" w:rsidRDefault="00453F4B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 – 26.01</w:t>
            </w:r>
          </w:p>
        </w:tc>
        <w:tc>
          <w:tcPr>
            <w:tcW w:w="3586" w:type="dxa"/>
          </w:tcPr>
          <w:p w:rsidR="00453F4B" w:rsidRDefault="00453F4B" w:rsidP="009551B9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УВР, учителя-предметники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февраль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51517E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Предметная неделя </w:t>
            </w:r>
            <w:r w:rsidR="0051517E">
              <w:rPr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 – 8.02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УВР, учителя-предметники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Конкурс «А ну-ка, мальчики»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551B9" w:rsidRPr="00EE639E">
              <w:rPr>
                <w:sz w:val="24"/>
                <w:szCs w:val="24"/>
              </w:rPr>
              <w:t>.02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 директора по УВР, 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 по ВР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Учителя-предметники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B466C9" w:rsidP="007C6E61">
            <w:pPr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Концерт ко </w:t>
            </w:r>
            <w:r w:rsidR="004B15B9">
              <w:rPr>
                <w:sz w:val="24"/>
                <w:szCs w:val="24"/>
              </w:rPr>
              <w:t>Д</w:t>
            </w:r>
            <w:r w:rsidR="009551B9" w:rsidRPr="00EE639E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ю</w:t>
            </w:r>
            <w:r w:rsidR="009551B9" w:rsidRPr="00EE639E">
              <w:rPr>
                <w:sz w:val="24"/>
                <w:szCs w:val="24"/>
              </w:rPr>
              <w:t xml:space="preserve"> Защитника Отечества. </w:t>
            </w:r>
          </w:p>
          <w:p w:rsidR="009551B9" w:rsidRPr="00EE639E" w:rsidRDefault="009551B9" w:rsidP="007C6E61">
            <w:pPr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22.02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ВР,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муз. работник, Учителя физкультуры,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кл руководители.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здоровья. Широкая масленица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 физкультуры, воспитатели.</w:t>
            </w:r>
          </w:p>
        </w:tc>
      </w:tr>
      <w:tr w:rsidR="0091730B" w:rsidRPr="00EE639E" w:rsidTr="007C6E61">
        <w:tc>
          <w:tcPr>
            <w:tcW w:w="468" w:type="dxa"/>
          </w:tcPr>
          <w:p w:rsidR="0091730B" w:rsidRPr="00EE639E" w:rsidRDefault="0091730B" w:rsidP="00BE284F">
            <w:pPr>
              <w:numPr>
                <w:ilvl w:val="0"/>
                <w:numId w:val="47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1730B" w:rsidRPr="00EE639E" w:rsidRDefault="0091730B" w:rsidP="00515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Предметная неделя по </w:t>
            </w:r>
            <w:r w:rsidR="0051517E">
              <w:rPr>
                <w:sz w:val="24"/>
                <w:szCs w:val="24"/>
              </w:rPr>
              <w:t>истории и географии</w:t>
            </w:r>
          </w:p>
        </w:tc>
        <w:tc>
          <w:tcPr>
            <w:tcW w:w="1680" w:type="dxa"/>
          </w:tcPr>
          <w:p w:rsidR="0091730B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17.02-22.02</w:t>
            </w:r>
          </w:p>
        </w:tc>
        <w:tc>
          <w:tcPr>
            <w:tcW w:w="3586" w:type="dxa"/>
          </w:tcPr>
          <w:p w:rsidR="0091730B" w:rsidRPr="00EE639E" w:rsidRDefault="0091730B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УВР, учителя-предметники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rFonts w:ascii="Monotype Corsiva" w:hAnsi="Monotype Corsiva"/>
                <w:b/>
                <w:spacing w:val="144"/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март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B466C9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 ко Дню 8 марта, конкурсная программа</w:t>
            </w:r>
          </w:p>
          <w:p w:rsidR="009551B9" w:rsidRPr="00EE639E" w:rsidRDefault="009551B9" w:rsidP="007C6E6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06.03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Зам. директора по УВР, 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 по ВР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Учителя-предметники</w:t>
            </w:r>
          </w:p>
        </w:tc>
      </w:tr>
      <w:tr w:rsidR="0091730B" w:rsidRPr="00EE639E" w:rsidTr="007C6E61">
        <w:tc>
          <w:tcPr>
            <w:tcW w:w="468" w:type="dxa"/>
          </w:tcPr>
          <w:p w:rsidR="0091730B" w:rsidRPr="00EE639E" w:rsidRDefault="0091730B" w:rsidP="00BE284F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1730B" w:rsidRPr="00EE639E" w:rsidRDefault="0091730B" w:rsidP="00515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Предметная неделя </w:t>
            </w:r>
            <w:r w:rsidR="0051517E">
              <w:rPr>
                <w:sz w:val="24"/>
                <w:szCs w:val="24"/>
              </w:rPr>
              <w:t>химии и биологии</w:t>
            </w:r>
          </w:p>
        </w:tc>
        <w:tc>
          <w:tcPr>
            <w:tcW w:w="1680" w:type="dxa"/>
          </w:tcPr>
          <w:p w:rsidR="0091730B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  <w:r w:rsidR="0091730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5.03</w:t>
            </w:r>
          </w:p>
        </w:tc>
        <w:tc>
          <w:tcPr>
            <w:tcW w:w="3586" w:type="dxa"/>
          </w:tcPr>
          <w:p w:rsidR="0091730B" w:rsidRPr="00EE639E" w:rsidRDefault="0091730B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УВР, учителя-предметники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8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здоровья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9551B9" w:rsidRPr="00EE639E">
              <w:rPr>
                <w:sz w:val="24"/>
                <w:szCs w:val="24"/>
              </w:rPr>
              <w:t>.03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 физкультуры, педагог доп.образования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апрель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91730B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День детской книги (2 апреля). </w:t>
            </w:r>
          </w:p>
        </w:tc>
        <w:tc>
          <w:tcPr>
            <w:tcW w:w="1680" w:type="dxa"/>
          </w:tcPr>
          <w:p w:rsidR="009551B9" w:rsidRPr="00EE639E" w:rsidRDefault="009551B9" w:rsidP="00B70A34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</w:t>
            </w:r>
            <w:r w:rsidR="00B70A34">
              <w:rPr>
                <w:sz w:val="24"/>
                <w:szCs w:val="24"/>
              </w:rPr>
              <w:t>2</w:t>
            </w:r>
            <w:r w:rsidRPr="00EE639E">
              <w:rPr>
                <w:sz w:val="24"/>
                <w:szCs w:val="24"/>
              </w:rPr>
              <w:t>.04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Библиотекарь, учителя нач. школы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51517E" w:rsidP="005151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Предметная неделя технологии, ИЗО, музыки</w:t>
            </w:r>
          </w:p>
        </w:tc>
        <w:tc>
          <w:tcPr>
            <w:tcW w:w="1680" w:type="dxa"/>
          </w:tcPr>
          <w:p w:rsidR="009551B9" w:rsidRPr="00EE639E" w:rsidRDefault="0051517E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  <w:r w:rsidR="0091730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2.04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УВР, учителя-предметники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«Береги природу!»</w:t>
            </w:r>
            <w:r w:rsidR="00B466C9">
              <w:rPr>
                <w:sz w:val="24"/>
                <w:szCs w:val="24"/>
              </w:rPr>
              <w:t xml:space="preserve"> - трудовой десант</w:t>
            </w:r>
            <w:r>
              <w:rPr>
                <w:sz w:val="24"/>
                <w:szCs w:val="24"/>
              </w:rPr>
              <w:t xml:space="preserve"> </w:t>
            </w:r>
            <w:r w:rsidR="009551B9" w:rsidRPr="00EE639E">
              <w:rPr>
                <w:sz w:val="24"/>
                <w:szCs w:val="24"/>
              </w:rPr>
              <w:t>1-4 кл.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6.04</w:t>
            </w:r>
          </w:p>
        </w:tc>
        <w:tc>
          <w:tcPr>
            <w:tcW w:w="3586" w:type="dxa"/>
          </w:tcPr>
          <w:p w:rsidR="009551B9" w:rsidRPr="00EE639E" w:rsidRDefault="00B70A34" w:rsidP="00B70A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Учителя </w:t>
            </w:r>
            <w:r w:rsidR="009551B9" w:rsidRPr="00EE639E">
              <w:rPr>
                <w:sz w:val="24"/>
                <w:szCs w:val="24"/>
              </w:rPr>
              <w:t>нач.классов</w:t>
            </w:r>
            <w:r>
              <w:rPr>
                <w:sz w:val="24"/>
                <w:szCs w:val="24"/>
              </w:rPr>
              <w:t>, воспитатели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Всемирный день здоровья (7апреля)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«О, спорт, ты мир!» 5-</w:t>
            </w:r>
            <w:r w:rsidR="0091730B">
              <w:rPr>
                <w:sz w:val="24"/>
                <w:szCs w:val="24"/>
              </w:rPr>
              <w:t>9</w:t>
            </w:r>
            <w:r w:rsidRPr="00EE639E">
              <w:rPr>
                <w:sz w:val="24"/>
                <w:szCs w:val="24"/>
              </w:rPr>
              <w:t xml:space="preserve"> классы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9551B9" w:rsidRPr="00EE639E" w:rsidRDefault="009551B9" w:rsidP="0091730B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</w:t>
            </w:r>
            <w:r w:rsidR="0091730B">
              <w:rPr>
                <w:sz w:val="24"/>
                <w:szCs w:val="24"/>
              </w:rPr>
              <w:t>8</w:t>
            </w:r>
            <w:r w:rsidRPr="00EE639E">
              <w:rPr>
                <w:sz w:val="24"/>
                <w:szCs w:val="24"/>
              </w:rPr>
              <w:t>.04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Учителя физкультуры, педагог доп.образования, Кл руководители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49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Праздник Светлой Пасхи. Музыкально-  театрализованное представление.</w:t>
            </w:r>
          </w:p>
          <w:p w:rsidR="009551B9" w:rsidRPr="00EE639E" w:rsidRDefault="009551B9" w:rsidP="007C6E61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Педагог доп.образования, руководитель кружка, муз руководители, учитель православия.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май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D92A92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военной</w:t>
            </w:r>
            <w:r w:rsidR="00B466C9">
              <w:rPr>
                <w:sz w:val="24"/>
                <w:szCs w:val="24"/>
              </w:rPr>
              <w:t xml:space="preserve"> песни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07.05</w:t>
            </w:r>
          </w:p>
        </w:tc>
        <w:tc>
          <w:tcPr>
            <w:tcW w:w="3586" w:type="dxa"/>
          </w:tcPr>
          <w:p w:rsidR="009551B9" w:rsidRPr="00EE639E" w:rsidRDefault="0091730B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Кл.рук-ли, воспитатели, муз.рук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Конкурс плакатов «… И помнит мир спасённый»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08.05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Педагог доп.образования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50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91730B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Последний звонок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25.05</w:t>
            </w:r>
          </w:p>
        </w:tc>
        <w:tc>
          <w:tcPr>
            <w:tcW w:w="3586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Зам.директора по ВР,</w:t>
            </w:r>
          </w:p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Педагог-организатор, педагог доп. Образования кл. руководители </w:t>
            </w:r>
          </w:p>
        </w:tc>
      </w:tr>
      <w:tr w:rsidR="009551B9" w:rsidRPr="00EE639E" w:rsidTr="007C6E61">
        <w:tc>
          <w:tcPr>
            <w:tcW w:w="10954" w:type="dxa"/>
            <w:gridSpan w:val="4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rFonts w:ascii="Monotype Corsiva" w:hAnsi="Monotype Corsiva"/>
                <w:b/>
                <w:spacing w:val="144"/>
                <w:sz w:val="24"/>
                <w:szCs w:val="24"/>
              </w:rPr>
              <w:t>июнь</w:t>
            </w:r>
          </w:p>
        </w:tc>
      </w:tr>
      <w:tr w:rsidR="009551B9" w:rsidRPr="00EE639E" w:rsidTr="007C6E61">
        <w:tc>
          <w:tcPr>
            <w:tcW w:w="468" w:type="dxa"/>
          </w:tcPr>
          <w:p w:rsidR="009551B9" w:rsidRPr="00EE639E" w:rsidRDefault="009551B9" w:rsidP="00BE284F">
            <w:pPr>
              <w:numPr>
                <w:ilvl w:val="0"/>
                <w:numId w:val="51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День защиты детей. Спортивный праздник</w:t>
            </w:r>
          </w:p>
        </w:tc>
        <w:tc>
          <w:tcPr>
            <w:tcW w:w="1680" w:type="dxa"/>
          </w:tcPr>
          <w:p w:rsidR="009551B9" w:rsidRPr="00EE639E" w:rsidRDefault="009551B9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01.06</w:t>
            </w:r>
          </w:p>
        </w:tc>
        <w:tc>
          <w:tcPr>
            <w:tcW w:w="3586" w:type="dxa"/>
          </w:tcPr>
          <w:p w:rsidR="009551B9" w:rsidRPr="00EE639E" w:rsidRDefault="0091730B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Физ.рук.</w:t>
            </w:r>
          </w:p>
        </w:tc>
      </w:tr>
      <w:tr w:rsidR="00B70A34" w:rsidRPr="00EE639E" w:rsidTr="007C6E61">
        <w:tc>
          <w:tcPr>
            <w:tcW w:w="468" w:type="dxa"/>
          </w:tcPr>
          <w:p w:rsidR="00B70A34" w:rsidRPr="00EE639E" w:rsidRDefault="00B70A34" w:rsidP="00BE284F">
            <w:pPr>
              <w:numPr>
                <w:ilvl w:val="0"/>
                <w:numId w:val="51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школы – интерната волонтерами</w:t>
            </w:r>
          </w:p>
        </w:tc>
        <w:tc>
          <w:tcPr>
            <w:tcW w:w="1680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</w:t>
            </w:r>
          </w:p>
        </w:tc>
        <w:tc>
          <w:tcPr>
            <w:tcW w:w="3586" w:type="dxa"/>
          </w:tcPr>
          <w:p w:rsidR="00B70A34" w:rsidRPr="00EE639E" w:rsidRDefault="00B70A34" w:rsidP="003078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</w:tc>
      </w:tr>
      <w:tr w:rsidR="00B70A34" w:rsidRPr="00EE639E" w:rsidTr="007C6E61">
        <w:tc>
          <w:tcPr>
            <w:tcW w:w="468" w:type="dxa"/>
          </w:tcPr>
          <w:p w:rsidR="00B70A34" w:rsidRPr="00EE639E" w:rsidRDefault="00B70A34" w:rsidP="00BE284F">
            <w:pPr>
              <w:numPr>
                <w:ilvl w:val="0"/>
                <w:numId w:val="51"/>
              </w:numPr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B70A34" w:rsidRPr="00EE639E" w:rsidRDefault="00B70A3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Выпускной бал</w:t>
            </w:r>
          </w:p>
        </w:tc>
        <w:tc>
          <w:tcPr>
            <w:tcW w:w="1680" w:type="dxa"/>
          </w:tcPr>
          <w:p w:rsidR="00B70A34" w:rsidRPr="00EE639E" w:rsidRDefault="00B70A34" w:rsidP="00B466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66C9">
              <w:rPr>
                <w:sz w:val="24"/>
                <w:szCs w:val="24"/>
              </w:rPr>
              <w:t>1</w:t>
            </w:r>
            <w:r w:rsidRPr="00EE639E">
              <w:rPr>
                <w:sz w:val="24"/>
                <w:szCs w:val="24"/>
              </w:rPr>
              <w:t>.06</w:t>
            </w:r>
          </w:p>
        </w:tc>
        <w:tc>
          <w:tcPr>
            <w:tcW w:w="3586" w:type="dxa"/>
          </w:tcPr>
          <w:p w:rsidR="00B70A34" w:rsidRPr="00EE639E" w:rsidRDefault="00B70A34" w:rsidP="0091730B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Зам. директора по ВР</w:t>
            </w:r>
            <w:r>
              <w:rPr>
                <w:sz w:val="24"/>
                <w:szCs w:val="24"/>
              </w:rPr>
              <w:t>, ответственные</w:t>
            </w:r>
          </w:p>
        </w:tc>
      </w:tr>
    </w:tbl>
    <w:p w:rsidR="007C6E61" w:rsidRDefault="007C6E61" w:rsidP="007C6E61">
      <w:pPr>
        <w:rPr>
          <w:sz w:val="28"/>
          <w:szCs w:val="16"/>
        </w:rPr>
      </w:pPr>
    </w:p>
    <w:p w:rsidR="007C6E61" w:rsidRDefault="007C6E61" w:rsidP="007C6E6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jc w:val="center"/>
      </w:pPr>
    </w:p>
    <w:p w:rsidR="007C6E61" w:rsidRPr="00541A7D" w:rsidRDefault="007C6E61" w:rsidP="007C6E61">
      <w:pPr>
        <w:jc w:val="center"/>
        <w:rPr>
          <w:rFonts w:ascii="Arial" w:hAnsi="Arial" w:cs="Arial"/>
          <w:b/>
          <w:i/>
          <w:sz w:val="40"/>
          <w:szCs w:val="40"/>
        </w:rPr>
      </w:pPr>
      <w:r w:rsidRPr="00541A7D">
        <w:rPr>
          <w:rFonts w:ascii="Arial" w:hAnsi="Arial" w:cs="Arial"/>
          <w:b/>
          <w:i/>
          <w:sz w:val="40"/>
          <w:szCs w:val="40"/>
        </w:rPr>
        <w:t>Классные часы по единой тематике:</w:t>
      </w:r>
    </w:p>
    <w:p w:rsidR="007C6E61" w:rsidRPr="00541A7D" w:rsidRDefault="007C6E61" w:rsidP="007C6E61">
      <w:pPr>
        <w:jc w:val="center"/>
        <w:rPr>
          <w:rFonts w:ascii="Arial" w:hAnsi="Arial" w:cs="Arial"/>
          <w:b/>
          <w:i/>
          <w:sz w:val="40"/>
          <w:szCs w:val="40"/>
        </w:rPr>
      </w:pPr>
    </w:p>
    <w:tbl>
      <w:tblPr>
        <w:tblW w:w="10209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775"/>
        <w:gridCol w:w="2393"/>
        <w:gridCol w:w="2393"/>
      </w:tblGrid>
      <w:tr w:rsidR="007C6E61" w:rsidRPr="00541A7D" w:rsidTr="007C6E61">
        <w:tc>
          <w:tcPr>
            <w:tcW w:w="648" w:type="dxa"/>
          </w:tcPr>
          <w:p w:rsidR="007C6E61" w:rsidRPr="00541A7D" w:rsidRDefault="007C6E61" w:rsidP="007C6E61">
            <w:pPr>
              <w:jc w:val="center"/>
              <w:rPr>
                <w:b/>
                <w:sz w:val="28"/>
                <w:szCs w:val="28"/>
              </w:rPr>
            </w:pPr>
            <w:r w:rsidRPr="00541A7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b/>
                <w:sz w:val="28"/>
                <w:szCs w:val="28"/>
              </w:rPr>
            </w:pPr>
            <w:r w:rsidRPr="00541A7D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b/>
                <w:sz w:val="28"/>
                <w:szCs w:val="28"/>
              </w:rPr>
            </w:pPr>
            <w:r w:rsidRPr="00541A7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b/>
                <w:sz w:val="28"/>
                <w:szCs w:val="28"/>
              </w:rPr>
            </w:pPr>
            <w:r w:rsidRPr="00541A7D">
              <w:rPr>
                <w:b/>
                <w:sz w:val="28"/>
                <w:szCs w:val="28"/>
              </w:rPr>
              <w:t>Классы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D97364" w:rsidP="004B15B9">
            <w:pPr>
              <w:jc w:val="right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 xml:space="preserve">Урок </w:t>
            </w:r>
            <w:r w:rsidR="004B15B9" w:rsidRPr="00541A7D">
              <w:rPr>
                <w:sz w:val="28"/>
                <w:szCs w:val="28"/>
              </w:rPr>
              <w:t xml:space="preserve">20-летия принятия Конституции РФ, Здоровые дети  - в здоровой семье </w:t>
            </w:r>
          </w:p>
        </w:tc>
        <w:tc>
          <w:tcPr>
            <w:tcW w:w="2393" w:type="dxa"/>
          </w:tcPr>
          <w:p w:rsidR="007C6E61" w:rsidRPr="00541A7D" w:rsidRDefault="004B15B9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2</w:t>
            </w:r>
            <w:r w:rsidR="007C6E61" w:rsidRPr="00541A7D">
              <w:rPr>
                <w:sz w:val="28"/>
                <w:szCs w:val="28"/>
              </w:rPr>
              <w:t xml:space="preserve"> сентября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1-</w:t>
            </w:r>
            <w:r w:rsidR="00D97364" w:rsidRPr="00541A7D">
              <w:rPr>
                <w:sz w:val="28"/>
                <w:szCs w:val="28"/>
              </w:rPr>
              <w:t>9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Безопасность дорожного движения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7 сентября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5-</w:t>
            </w:r>
            <w:r w:rsidR="00D97364" w:rsidRPr="00541A7D">
              <w:rPr>
                <w:sz w:val="28"/>
                <w:szCs w:val="28"/>
              </w:rPr>
              <w:t>9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Классный час по единой тематике «Устав   - закон нашей жизни. И другие локальные акты, регулируемые школьную жизнь»</w:t>
            </w:r>
          </w:p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21 сентября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5-</w:t>
            </w:r>
            <w:r w:rsidR="00D97364" w:rsidRPr="00541A7D">
              <w:rPr>
                <w:sz w:val="28"/>
                <w:szCs w:val="28"/>
              </w:rPr>
              <w:t>9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bCs/>
                <w:sz w:val="28"/>
                <w:szCs w:val="28"/>
              </w:rPr>
              <w:t>Профилактика употребления никотина и пропаганда ЗОЖ;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23.11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5-</w:t>
            </w:r>
            <w:r w:rsidR="00D97364" w:rsidRPr="00541A7D">
              <w:rPr>
                <w:sz w:val="28"/>
                <w:szCs w:val="28"/>
              </w:rPr>
              <w:t>9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Что такое СПИД</w:t>
            </w:r>
          </w:p>
        </w:tc>
        <w:tc>
          <w:tcPr>
            <w:tcW w:w="2393" w:type="dxa"/>
          </w:tcPr>
          <w:p w:rsidR="007C6E61" w:rsidRPr="00541A7D" w:rsidRDefault="004B15B9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30.</w:t>
            </w:r>
            <w:r w:rsidR="007C6E61" w:rsidRPr="00541A7D">
              <w:rPr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5-</w:t>
            </w:r>
            <w:r w:rsidR="00D97364" w:rsidRPr="00541A7D">
              <w:rPr>
                <w:sz w:val="28"/>
                <w:szCs w:val="28"/>
              </w:rPr>
              <w:t>9</w:t>
            </w:r>
          </w:p>
        </w:tc>
      </w:tr>
      <w:tr w:rsidR="007C6E61" w:rsidRPr="00541A7D" w:rsidTr="007C6E61">
        <w:tc>
          <w:tcPr>
            <w:tcW w:w="648" w:type="dxa"/>
          </w:tcPr>
          <w:p w:rsidR="007C6E61" w:rsidRPr="00541A7D" w:rsidRDefault="007C6E61" w:rsidP="00BE284F">
            <w:pPr>
              <w:numPr>
                <w:ilvl w:val="0"/>
                <w:numId w:val="52"/>
              </w:numPr>
              <w:rPr>
                <w:sz w:val="28"/>
                <w:szCs w:val="28"/>
              </w:rPr>
            </w:pPr>
          </w:p>
        </w:tc>
        <w:tc>
          <w:tcPr>
            <w:tcW w:w="4775" w:type="dxa"/>
          </w:tcPr>
          <w:p w:rsidR="007C6E61" w:rsidRPr="00541A7D" w:rsidRDefault="007C6E61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Встреча с представителями правоохранительных органов в рамках недели по профилактике правонарушений</w:t>
            </w:r>
          </w:p>
        </w:tc>
        <w:tc>
          <w:tcPr>
            <w:tcW w:w="2393" w:type="dxa"/>
          </w:tcPr>
          <w:p w:rsidR="007C6E61" w:rsidRPr="00541A7D" w:rsidRDefault="00D97364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393" w:type="dxa"/>
          </w:tcPr>
          <w:p w:rsidR="007C6E61" w:rsidRPr="00541A7D" w:rsidRDefault="00D97364" w:rsidP="007C6E61">
            <w:pPr>
              <w:jc w:val="center"/>
              <w:rPr>
                <w:sz w:val="28"/>
                <w:szCs w:val="28"/>
              </w:rPr>
            </w:pPr>
            <w:r w:rsidRPr="00541A7D">
              <w:rPr>
                <w:sz w:val="28"/>
                <w:szCs w:val="28"/>
              </w:rPr>
              <w:t>5-9</w:t>
            </w:r>
          </w:p>
        </w:tc>
      </w:tr>
    </w:tbl>
    <w:p w:rsidR="007C6E61" w:rsidRPr="00707110" w:rsidRDefault="007C6E61" w:rsidP="007C6E61">
      <w:pPr>
        <w:ind w:firstLine="709"/>
        <w:jc w:val="both"/>
        <w:rPr>
          <w:color w:val="000000"/>
          <w:sz w:val="24"/>
          <w:szCs w:val="24"/>
        </w:rPr>
      </w:pPr>
    </w:p>
    <w:p w:rsidR="007C6E61" w:rsidRDefault="007C6E61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Default="00541A7D" w:rsidP="007C6E61"/>
    <w:p w:rsidR="00541A7D" w:rsidRPr="00501DE9" w:rsidRDefault="00541A7D" w:rsidP="007C6E61"/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Раздел 10. Совместная работа  с родителями и общественностью.</w:t>
      </w:r>
    </w:p>
    <w:p w:rsidR="007C6E61" w:rsidRDefault="007C6E61" w:rsidP="007C6E61">
      <w:pPr>
        <w:jc w:val="center"/>
        <w:rPr>
          <w:rFonts w:ascii="Arial" w:hAnsi="Arial" w:cs="Arial"/>
          <w:b/>
          <w:sz w:val="28"/>
          <w:szCs w:val="28"/>
        </w:rPr>
      </w:pPr>
    </w:p>
    <w:p w:rsidR="007C6E61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625445">
        <w:rPr>
          <w:rFonts w:ascii="Arial" w:hAnsi="Arial" w:cs="Arial"/>
          <w:b/>
          <w:i/>
          <w:sz w:val="24"/>
          <w:szCs w:val="24"/>
        </w:rPr>
        <w:t>10.1 Общешкольные  родительские собрания</w:t>
      </w:r>
    </w:p>
    <w:p w:rsidR="007C6E61" w:rsidRPr="00625445" w:rsidRDefault="007C6E61" w:rsidP="007C6E61">
      <w:pPr>
        <w:jc w:val="center"/>
        <w:rPr>
          <w:rFonts w:ascii="Arial" w:hAnsi="Arial" w:cs="Arial"/>
          <w:b/>
          <w:i/>
          <w:sz w:val="24"/>
          <w:szCs w:val="24"/>
        </w:rPr>
      </w:pPr>
    </w:p>
    <w:tbl>
      <w:tblPr>
        <w:tblW w:w="47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5"/>
        <w:gridCol w:w="2987"/>
      </w:tblGrid>
      <w:tr w:rsidR="00D97364" w:rsidRPr="00EE639E" w:rsidTr="00D97364">
        <w:trPr>
          <w:trHeight w:val="277"/>
        </w:trPr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64" w:rsidRPr="00EE639E" w:rsidRDefault="00D97364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64" w:rsidRPr="00EE639E" w:rsidRDefault="00D97364" w:rsidP="007C6E61">
            <w:pPr>
              <w:jc w:val="center"/>
              <w:rPr>
                <w:b/>
                <w:sz w:val="24"/>
                <w:szCs w:val="24"/>
              </w:rPr>
            </w:pPr>
            <w:r w:rsidRPr="00EE639E">
              <w:rPr>
                <w:b/>
                <w:sz w:val="24"/>
                <w:szCs w:val="24"/>
              </w:rPr>
              <w:t>Сроки</w:t>
            </w:r>
          </w:p>
        </w:tc>
      </w:tr>
      <w:tr w:rsidR="00D97364" w:rsidRPr="00EE639E" w:rsidTr="00D97364">
        <w:trPr>
          <w:trHeight w:val="1524"/>
        </w:trPr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64" w:rsidRPr="00625445" w:rsidRDefault="00D97364" w:rsidP="00BE284F">
            <w:pPr>
              <w:pStyle w:val="title"/>
              <w:numPr>
                <w:ilvl w:val="0"/>
                <w:numId w:val="66"/>
              </w:numPr>
            </w:pPr>
            <w:r>
              <w:t>Установочное или инструктивное собрание, направленное на ознакомление с изменениями жизнедеятельности школы. (Результаты опроса родителей, подборка слайдов о жизни учреждения)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64" w:rsidRPr="00EE639E" w:rsidRDefault="00D9736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Сентябрь</w:t>
            </w:r>
          </w:p>
        </w:tc>
      </w:tr>
      <w:tr w:rsidR="00D97364" w:rsidRPr="00EE639E" w:rsidTr="00D97364">
        <w:trPr>
          <w:trHeight w:val="1150"/>
        </w:trPr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364" w:rsidRPr="00EE639E" w:rsidRDefault="00D97364" w:rsidP="007C6E61">
            <w:pPr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>1.  Итоги успеваемости и посещаемости за 1 полугодие.</w:t>
            </w:r>
          </w:p>
          <w:p w:rsidR="00A5006F" w:rsidRPr="00A5006F" w:rsidRDefault="00D97364" w:rsidP="00A500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t>2</w:t>
            </w:r>
            <w:r w:rsidR="0051517E">
              <w:t xml:space="preserve">. </w:t>
            </w:r>
            <w:r w:rsidR="00A5006F" w:rsidRPr="00A5006F">
              <w:rPr>
                <w:color w:val="000000"/>
                <w:sz w:val="24"/>
                <w:szCs w:val="24"/>
              </w:rPr>
              <w:t>«Типичные правонарушения несовершеннолетних, последствия, профилактика»;</w:t>
            </w:r>
          </w:p>
          <w:p w:rsidR="007C4656" w:rsidRPr="00625445" w:rsidRDefault="00A5006F" w:rsidP="007C4656">
            <w:pPr>
              <w:pStyle w:val="a8"/>
              <w:spacing w:before="0" w:beforeAutospacing="0" w:after="0" w:afterAutospacing="0"/>
            </w:pPr>
            <w:r>
              <w:t>3.</w:t>
            </w:r>
            <w:r w:rsidRPr="007138C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A5006F">
              <w:rPr>
                <w:color w:val="000000"/>
              </w:rPr>
              <w:t>«Нормативные документы по государственной (итоговой) аттестации».</w:t>
            </w:r>
          </w:p>
          <w:p w:rsidR="00D97364" w:rsidRPr="00625445" w:rsidRDefault="00D97364" w:rsidP="007C6E61">
            <w:pPr>
              <w:pStyle w:val="a8"/>
              <w:spacing w:before="0" w:beforeAutospacing="0" w:after="0" w:afterAutospacing="0"/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64" w:rsidRPr="00EE639E" w:rsidRDefault="00D97364" w:rsidP="007C6E61">
            <w:pPr>
              <w:jc w:val="center"/>
              <w:rPr>
                <w:sz w:val="24"/>
                <w:szCs w:val="24"/>
              </w:rPr>
            </w:pPr>
            <w:r w:rsidRPr="00EE639E">
              <w:rPr>
                <w:sz w:val="24"/>
                <w:szCs w:val="24"/>
              </w:rPr>
              <w:t xml:space="preserve"> Январь</w:t>
            </w:r>
          </w:p>
        </w:tc>
      </w:tr>
      <w:tr w:rsidR="00D97364" w:rsidRPr="00EE639E" w:rsidTr="00D97364">
        <w:trPr>
          <w:trHeight w:val="2023"/>
        </w:trPr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06F" w:rsidRPr="00A5006F" w:rsidRDefault="00D97364" w:rsidP="00A5006F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5006F">
              <w:rPr>
                <w:sz w:val="24"/>
                <w:szCs w:val="24"/>
              </w:rPr>
              <w:t>1. «</w:t>
            </w:r>
            <w:r w:rsidR="00A5006F" w:rsidRPr="00A5006F">
              <w:rPr>
                <w:color w:val="000000"/>
                <w:sz w:val="24"/>
                <w:szCs w:val="24"/>
              </w:rPr>
              <w:t>«Организация летне</w:t>
            </w:r>
            <w:r w:rsidR="00A5006F">
              <w:rPr>
                <w:color w:val="000000"/>
                <w:sz w:val="24"/>
                <w:szCs w:val="24"/>
              </w:rPr>
              <w:t>го</w:t>
            </w:r>
            <w:r w:rsidR="00A5006F" w:rsidRPr="00A5006F">
              <w:rPr>
                <w:color w:val="000000"/>
                <w:sz w:val="24"/>
                <w:szCs w:val="24"/>
              </w:rPr>
              <w:t xml:space="preserve"> </w:t>
            </w:r>
            <w:r w:rsidR="00A5006F">
              <w:rPr>
                <w:color w:val="000000"/>
                <w:sz w:val="24"/>
                <w:szCs w:val="24"/>
              </w:rPr>
              <w:t>отдыха</w:t>
            </w:r>
            <w:r w:rsidR="00A5006F" w:rsidRPr="00A5006F">
              <w:rPr>
                <w:color w:val="000000"/>
                <w:sz w:val="24"/>
                <w:szCs w:val="24"/>
              </w:rPr>
              <w:t>»</w:t>
            </w:r>
          </w:p>
          <w:p w:rsidR="00A5006F" w:rsidRPr="00A5006F" w:rsidRDefault="00A5006F" w:rsidP="00A5006F">
            <w:pPr>
              <w:pStyle w:val="af8"/>
              <w:numPr>
                <w:ilvl w:val="0"/>
                <w:numId w:val="6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«Здоровый образ жизни семьи – залог полноценного физического и психического здоровья ребенка»</w:t>
            </w:r>
          </w:p>
          <w:p w:rsidR="00A5006F" w:rsidRPr="00A5006F" w:rsidRDefault="00A5006F" w:rsidP="00A5006F">
            <w:pPr>
              <w:pStyle w:val="af8"/>
              <w:numPr>
                <w:ilvl w:val="0"/>
                <w:numId w:val="6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0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«Ответственность несовершеннолетних и родителей за совершение правонарушений».</w:t>
            </w:r>
          </w:p>
          <w:p w:rsidR="00D97364" w:rsidRPr="00EE639E" w:rsidRDefault="00D97364" w:rsidP="007C46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64" w:rsidRPr="00EE639E" w:rsidRDefault="00A5006F" w:rsidP="007C6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</w:p>
          <w:p w:rsidR="00D97364" w:rsidRPr="00EE639E" w:rsidRDefault="00D97364" w:rsidP="007C6E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6E61" w:rsidRDefault="007C6E61" w:rsidP="007C6E61"/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D97364">
      <w:pPr>
        <w:pStyle w:val="ab"/>
        <w:spacing w:line="360" w:lineRule="auto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541A7D" w:rsidRDefault="00541A7D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7C6E61" w:rsidRPr="00126A2D" w:rsidRDefault="007C6E61" w:rsidP="00126A2D">
      <w:pPr>
        <w:pStyle w:val="ab"/>
        <w:spacing w:line="360" w:lineRule="auto"/>
        <w:ind w:firstLine="709"/>
        <w:jc w:val="center"/>
        <w:rPr>
          <w:rFonts w:ascii="Arial" w:hAnsi="Arial" w:cs="Arial"/>
          <w:b/>
          <w:bCs/>
          <w:i/>
          <w:cap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Раздел 11</w:t>
      </w:r>
      <w:r w:rsidRPr="009A3D4E">
        <w:rPr>
          <w:rFonts w:ascii="Arial" w:hAnsi="Arial" w:cs="Arial"/>
          <w:b/>
          <w:sz w:val="28"/>
          <w:szCs w:val="28"/>
        </w:rPr>
        <w:t>. Финансово-хозяйственная деятельность. Укрепление   учебно-материальной  базы учреждения.</w:t>
      </w: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26A2D" w:rsidRDefault="00126A2D" w:rsidP="00126A2D">
      <w:pPr>
        <w:ind w:left="1080"/>
        <w:jc w:val="both"/>
      </w:pPr>
    </w:p>
    <w:p w:rsidR="00126A2D" w:rsidRDefault="00126A2D" w:rsidP="00126A2D">
      <w:pPr>
        <w:pStyle w:val="ab"/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Продолжить работу по о</w:t>
      </w:r>
      <w:r w:rsidRPr="00FA48D0">
        <w:rPr>
          <w:sz w:val="28"/>
          <w:szCs w:val="28"/>
        </w:rPr>
        <w:t>сна</w:t>
      </w:r>
      <w:r>
        <w:rPr>
          <w:sz w:val="28"/>
          <w:szCs w:val="28"/>
        </w:rPr>
        <w:t>щению</w:t>
      </w:r>
      <w:r w:rsidRPr="00FA48D0">
        <w:rPr>
          <w:sz w:val="28"/>
          <w:szCs w:val="28"/>
        </w:rPr>
        <w:t xml:space="preserve"> персональными компьютерами, мультимедийной техникой  учебные кабинеты и  воспитательные </w:t>
      </w:r>
      <w:r>
        <w:rPr>
          <w:sz w:val="28"/>
          <w:szCs w:val="28"/>
        </w:rPr>
        <w:t>группы</w:t>
      </w:r>
      <w:r w:rsidRPr="00FA48D0">
        <w:rPr>
          <w:sz w:val="28"/>
          <w:szCs w:val="28"/>
        </w:rPr>
        <w:t xml:space="preserve"> в достаточном количестве.</w:t>
      </w:r>
    </w:p>
    <w:p w:rsidR="00126A2D" w:rsidRDefault="00126A2D" w:rsidP="00126A2D">
      <w:pPr>
        <w:pStyle w:val="ab"/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Осуществить оформление кабинетов, групп, рекреаций  в  школе (символика, стенды  для информаций, о достижениях и т.д.)</w:t>
      </w:r>
    </w:p>
    <w:p w:rsidR="00126A2D" w:rsidRDefault="00126A2D" w:rsidP="00126A2D">
      <w:pPr>
        <w:pStyle w:val="ab"/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Оборудовать</w:t>
      </w:r>
      <w:r w:rsidRPr="00FA48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игровую </w:t>
      </w:r>
      <w:r w:rsidRPr="00FA48D0">
        <w:rPr>
          <w:sz w:val="28"/>
          <w:szCs w:val="28"/>
        </w:rPr>
        <w:t>пло</w:t>
      </w:r>
      <w:r>
        <w:rPr>
          <w:sz w:val="28"/>
          <w:szCs w:val="28"/>
        </w:rPr>
        <w:t>щадку.</w:t>
      </w:r>
    </w:p>
    <w:p w:rsidR="00126A2D" w:rsidRDefault="00126A2D" w:rsidP="00126A2D">
      <w:pPr>
        <w:pStyle w:val="ab"/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Продолжить</w:t>
      </w:r>
      <w:r w:rsidRPr="00BD09A3">
        <w:rPr>
          <w:sz w:val="28"/>
          <w:szCs w:val="28"/>
        </w:rPr>
        <w:t xml:space="preserve"> поиск путей дополнительного  фин</w:t>
      </w:r>
      <w:r>
        <w:rPr>
          <w:sz w:val="28"/>
          <w:szCs w:val="28"/>
        </w:rPr>
        <w:t>ансирования.</w:t>
      </w:r>
    </w:p>
    <w:p w:rsidR="00126A2D" w:rsidRPr="00BD09A3" w:rsidRDefault="00126A2D" w:rsidP="00126A2D">
      <w:pPr>
        <w:pStyle w:val="ab"/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Закончить работы по благоустройству территории </w:t>
      </w:r>
      <w:r w:rsidR="00453F4B">
        <w:rPr>
          <w:sz w:val="28"/>
          <w:szCs w:val="28"/>
        </w:rPr>
        <w:t>(</w:t>
      </w:r>
      <w:r>
        <w:rPr>
          <w:sz w:val="28"/>
          <w:szCs w:val="28"/>
        </w:rPr>
        <w:t>приведение спортивной площадки в соответствие с современными нормами</w:t>
      </w:r>
      <w:r w:rsidR="00B466C9">
        <w:rPr>
          <w:sz w:val="28"/>
          <w:szCs w:val="28"/>
        </w:rPr>
        <w:t>, игровой площадки для младших классов</w:t>
      </w:r>
      <w:r>
        <w:rPr>
          <w:sz w:val="28"/>
          <w:szCs w:val="28"/>
        </w:rPr>
        <w:t>)</w:t>
      </w:r>
    </w:p>
    <w:p w:rsidR="00126A2D" w:rsidRDefault="00126A2D" w:rsidP="00126A2D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126A2D" w:rsidRDefault="00126A2D" w:rsidP="00126A2D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</w:pPr>
    </w:p>
    <w:p w:rsidR="007C6E61" w:rsidRDefault="007C6E61" w:rsidP="007C6E61">
      <w:pPr>
        <w:ind w:left="360"/>
        <w:jc w:val="center"/>
        <w:rPr>
          <w:rFonts w:ascii="Arial" w:hAnsi="Arial" w:cs="Arial"/>
          <w:b/>
          <w:i/>
          <w:sz w:val="24"/>
          <w:szCs w:val="24"/>
        </w:rPr>
        <w:sectPr w:rsidR="007C6E61" w:rsidSect="007C6E61">
          <w:pgSz w:w="11906" w:h="16838"/>
          <w:pgMar w:top="567" w:right="567" w:bottom="567" w:left="567" w:header="720" w:footer="720" w:gutter="0"/>
          <w:cols w:space="720"/>
          <w:titlePg/>
        </w:sectPr>
      </w:pPr>
    </w:p>
    <w:p w:rsidR="007C6E61" w:rsidRDefault="007C6E61" w:rsidP="007C6E61">
      <w:pPr>
        <w:rPr>
          <w:rFonts w:ascii="Arial" w:hAnsi="Arial" w:cs="Arial"/>
          <w:b/>
          <w:i/>
          <w:sz w:val="24"/>
          <w:szCs w:val="24"/>
        </w:rPr>
      </w:pPr>
    </w:p>
    <w:p w:rsidR="007C6E61" w:rsidRDefault="00790412" w:rsidP="007C6E6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Приложение:</w:t>
      </w:r>
    </w:p>
    <w:p w:rsidR="00790412" w:rsidRDefault="00790412" w:rsidP="007C6E6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Учебный план</w:t>
      </w:r>
    </w:p>
    <w:p w:rsidR="00790412" w:rsidRDefault="00790412" w:rsidP="007C6E61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Рабочие программы предметов, курсов</w:t>
      </w:r>
    </w:p>
    <w:p w:rsidR="007C6E61" w:rsidRPr="00322789" w:rsidRDefault="00322789" w:rsidP="007C6E61">
      <w:pPr>
        <w:shd w:val="clear" w:color="auto" w:fill="FFFFFF"/>
        <w:rPr>
          <w:b/>
          <w:i/>
          <w:sz w:val="28"/>
          <w:szCs w:val="28"/>
        </w:rPr>
      </w:pPr>
      <w:r w:rsidRPr="00322789">
        <w:rPr>
          <w:b/>
          <w:i/>
          <w:sz w:val="28"/>
          <w:szCs w:val="28"/>
        </w:rPr>
        <w:t>Планы работы ШМО</w:t>
      </w:r>
    </w:p>
    <w:p w:rsidR="007C6E61" w:rsidRPr="00322789" w:rsidRDefault="00322789" w:rsidP="007C6E61">
      <w:pPr>
        <w:shd w:val="clear" w:color="auto" w:fill="FFFFFF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План работы педагога - психолога</w:t>
      </w:r>
    </w:p>
    <w:p w:rsidR="007C6E61" w:rsidRDefault="007C6E61" w:rsidP="007C6E61">
      <w:pPr>
        <w:shd w:val="clear" w:color="auto" w:fill="FFFFFF"/>
        <w:rPr>
          <w:sz w:val="24"/>
          <w:szCs w:val="24"/>
        </w:rPr>
      </w:pPr>
    </w:p>
    <w:p w:rsidR="007C6E61" w:rsidRPr="00035BBE" w:rsidRDefault="007C6E61" w:rsidP="007C6E61">
      <w:pPr>
        <w:spacing w:before="1157" w:line="1" w:lineRule="exact"/>
        <w:rPr>
          <w:sz w:val="24"/>
          <w:szCs w:val="24"/>
        </w:rPr>
      </w:pPr>
    </w:p>
    <w:p w:rsidR="007C6E61" w:rsidRDefault="007C6E61"/>
    <w:sectPr w:rsidR="007C6E61" w:rsidSect="00A30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FE7" w:rsidRDefault="007C4FE7" w:rsidP="000A7CD3">
      <w:r>
        <w:separator/>
      </w:r>
    </w:p>
  </w:endnote>
  <w:endnote w:type="continuationSeparator" w:id="1">
    <w:p w:rsidR="007C4FE7" w:rsidRDefault="007C4FE7" w:rsidP="000A7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100BE">
      <w:rPr>
        <w:rStyle w:val="af2"/>
        <w:noProof/>
      </w:rPr>
      <w:t>3</w: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8591D">
      <w:rPr>
        <w:rStyle w:val="af2"/>
        <w:noProof/>
      </w:rPr>
      <w:t>25</w: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100BE">
      <w:rPr>
        <w:rStyle w:val="af2"/>
        <w:noProof/>
      </w:rPr>
      <w:t>28</w: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0BE" w:rsidRDefault="00256EA9" w:rsidP="007C6E6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2100BE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8591D">
      <w:rPr>
        <w:rStyle w:val="af2"/>
        <w:noProof/>
      </w:rPr>
      <w:t>36</w:t>
    </w:r>
    <w:r>
      <w:rPr>
        <w:rStyle w:val="af2"/>
      </w:rPr>
      <w:fldChar w:fldCharType="end"/>
    </w:r>
  </w:p>
  <w:p w:rsidR="002100BE" w:rsidRDefault="002100B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FE7" w:rsidRDefault="007C4FE7" w:rsidP="000A7CD3">
      <w:r>
        <w:separator/>
      </w:r>
    </w:p>
  </w:footnote>
  <w:footnote w:type="continuationSeparator" w:id="1">
    <w:p w:rsidR="007C4FE7" w:rsidRDefault="007C4FE7" w:rsidP="000A7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E45985"/>
    <w:multiLevelType w:val="hybridMultilevel"/>
    <w:tmpl w:val="718A20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401C3B"/>
    <w:multiLevelType w:val="hybridMultilevel"/>
    <w:tmpl w:val="5B5A0518"/>
    <w:lvl w:ilvl="0" w:tplc="8EA4BCCC">
      <w:start w:val="65535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9621D"/>
    <w:multiLevelType w:val="multilevel"/>
    <w:tmpl w:val="DF9E6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77F4E02"/>
    <w:multiLevelType w:val="hybridMultilevel"/>
    <w:tmpl w:val="B1CC60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D3A140B"/>
    <w:multiLevelType w:val="hybridMultilevel"/>
    <w:tmpl w:val="46B01CC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8">
    <w:nsid w:val="0DFA6A3B"/>
    <w:multiLevelType w:val="hybridMultilevel"/>
    <w:tmpl w:val="5366F644"/>
    <w:lvl w:ilvl="0" w:tplc="07BE7E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0653807"/>
    <w:multiLevelType w:val="hybridMultilevel"/>
    <w:tmpl w:val="4636F4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0CF0A56"/>
    <w:multiLevelType w:val="hybridMultilevel"/>
    <w:tmpl w:val="DB52730A"/>
    <w:lvl w:ilvl="0" w:tplc="CF40473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254F2F"/>
    <w:multiLevelType w:val="hybridMultilevel"/>
    <w:tmpl w:val="5A700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33C162F"/>
    <w:multiLevelType w:val="hybridMultilevel"/>
    <w:tmpl w:val="7E90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A421B4"/>
    <w:multiLevelType w:val="hybridMultilevel"/>
    <w:tmpl w:val="72465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4EA1974"/>
    <w:multiLevelType w:val="hybridMultilevel"/>
    <w:tmpl w:val="BA5A86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9C55A14"/>
    <w:multiLevelType w:val="hybridMultilevel"/>
    <w:tmpl w:val="EF9029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BB65E7C"/>
    <w:multiLevelType w:val="hybridMultilevel"/>
    <w:tmpl w:val="81FAEAF2"/>
    <w:lvl w:ilvl="0" w:tplc="DB32D0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AE4609"/>
    <w:multiLevelType w:val="hybridMultilevel"/>
    <w:tmpl w:val="2A06A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B5D71"/>
    <w:multiLevelType w:val="hybridMultilevel"/>
    <w:tmpl w:val="17CC35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2A84291"/>
    <w:multiLevelType w:val="hybridMultilevel"/>
    <w:tmpl w:val="D422A3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3280093"/>
    <w:multiLevelType w:val="hybridMultilevel"/>
    <w:tmpl w:val="75F6EF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4E22BCC"/>
    <w:multiLevelType w:val="hybridMultilevel"/>
    <w:tmpl w:val="E73EE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51B37BA"/>
    <w:multiLevelType w:val="hybridMultilevel"/>
    <w:tmpl w:val="0D386128"/>
    <w:lvl w:ilvl="0" w:tplc="2B84D2EA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76A451E"/>
    <w:multiLevelType w:val="hybridMultilevel"/>
    <w:tmpl w:val="982C5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88A7118"/>
    <w:multiLevelType w:val="multilevel"/>
    <w:tmpl w:val="08447B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>
    <w:nsid w:val="2B225FC9"/>
    <w:multiLevelType w:val="hybridMultilevel"/>
    <w:tmpl w:val="FFCA98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C3B1268"/>
    <w:multiLevelType w:val="hybridMultilevel"/>
    <w:tmpl w:val="A64C29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2E9D093A"/>
    <w:multiLevelType w:val="hybridMultilevel"/>
    <w:tmpl w:val="7EE24002"/>
    <w:lvl w:ilvl="0" w:tplc="476439BE">
      <w:start w:val="1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2EB75F17"/>
    <w:multiLevelType w:val="hybridMultilevel"/>
    <w:tmpl w:val="B52E17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2EE844C7"/>
    <w:multiLevelType w:val="hybridMultilevel"/>
    <w:tmpl w:val="6F5223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302D7726"/>
    <w:multiLevelType w:val="hybridMultilevel"/>
    <w:tmpl w:val="35D213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32B463C1"/>
    <w:multiLevelType w:val="hybridMultilevel"/>
    <w:tmpl w:val="388E13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5F25623"/>
    <w:multiLevelType w:val="hybridMultilevel"/>
    <w:tmpl w:val="985A5020"/>
    <w:lvl w:ilvl="0" w:tplc="8EA4BCCC">
      <w:start w:val="65535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8F41A7F"/>
    <w:multiLevelType w:val="hybridMultilevel"/>
    <w:tmpl w:val="BC164C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BCD6764"/>
    <w:multiLevelType w:val="hybridMultilevel"/>
    <w:tmpl w:val="620248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3D2F64CD"/>
    <w:multiLevelType w:val="hybridMultilevel"/>
    <w:tmpl w:val="A1549D2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116338"/>
    <w:multiLevelType w:val="hybridMultilevel"/>
    <w:tmpl w:val="DD92BC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3E99302F"/>
    <w:multiLevelType w:val="singleLevel"/>
    <w:tmpl w:val="602024A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8">
    <w:nsid w:val="425447AF"/>
    <w:multiLevelType w:val="hybridMultilevel"/>
    <w:tmpl w:val="96689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44332926"/>
    <w:multiLevelType w:val="hybridMultilevel"/>
    <w:tmpl w:val="158AB102"/>
    <w:lvl w:ilvl="0" w:tplc="0A9E9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99D4250"/>
    <w:multiLevelType w:val="hybridMultilevel"/>
    <w:tmpl w:val="794AA2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4A9B6F2F"/>
    <w:multiLevelType w:val="hybridMultilevel"/>
    <w:tmpl w:val="7A00B6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4BDB4C08"/>
    <w:multiLevelType w:val="hybridMultilevel"/>
    <w:tmpl w:val="EE864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28CD4E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BDE5409"/>
    <w:multiLevelType w:val="hybridMultilevel"/>
    <w:tmpl w:val="12D011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4C3F4C55"/>
    <w:multiLevelType w:val="hybridMultilevel"/>
    <w:tmpl w:val="C7D23A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4CA64108"/>
    <w:multiLevelType w:val="hybridMultilevel"/>
    <w:tmpl w:val="97FE8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D515756"/>
    <w:multiLevelType w:val="multilevel"/>
    <w:tmpl w:val="444C6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7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7">
    <w:nsid w:val="4F442845"/>
    <w:multiLevelType w:val="multilevel"/>
    <w:tmpl w:val="3DA44F60"/>
    <w:lvl w:ilvl="0">
      <w:start w:val="25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Zero"/>
      <w:lvlText w:val="%1.%2"/>
      <w:lvlJc w:val="left"/>
      <w:pPr>
        <w:ind w:left="45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 w:val="0"/>
        <w:i w:val="0"/>
      </w:rPr>
    </w:lvl>
  </w:abstractNum>
  <w:abstractNum w:abstractNumId="48">
    <w:nsid w:val="51C4054F"/>
    <w:multiLevelType w:val="hybridMultilevel"/>
    <w:tmpl w:val="50A2B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2B41316"/>
    <w:multiLevelType w:val="hybridMultilevel"/>
    <w:tmpl w:val="B112846A"/>
    <w:lvl w:ilvl="0" w:tplc="C128CD4E">
      <w:start w:val="1"/>
      <w:numFmt w:val="decimal"/>
      <w:lvlText w:val="%1."/>
      <w:lvlJc w:val="left"/>
      <w:pPr>
        <w:tabs>
          <w:tab w:val="num" w:pos="806"/>
        </w:tabs>
        <w:ind w:left="806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1"/>
        </w:tabs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1"/>
        </w:tabs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1"/>
        </w:tabs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1"/>
        </w:tabs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1"/>
        </w:tabs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1"/>
        </w:tabs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1"/>
        </w:tabs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1"/>
        </w:tabs>
        <w:ind w:left="6221" w:hanging="180"/>
      </w:pPr>
    </w:lvl>
  </w:abstractNum>
  <w:abstractNum w:abstractNumId="50">
    <w:nsid w:val="53250564"/>
    <w:multiLevelType w:val="hybridMultilevel"/>
    <w:tmpl w:val="49BC2A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79078CA"/>
    <w:multiLevelType w:val="hybridMultilevel"/>
    <w:tmpl w:val="CB6227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83A6F32"/>
    <w:multiLevelType w:val="hybridMultilevel"/>
    <w:tmpl w:val="2FEE34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>
    <w:nsid w:val="59DD2ADD"/>
    <w:multiLevelType w:val="hybridMultilevel"/>
    <w:tmpl w:val="532662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>
    <w:nsid w:val="5ACE6A8B"/>
    <w:multiLevelType w:val="hybridMultilevel"/>
    <w:tmpl w:val="499C3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AD44DFC"/>
    <w:multiLevelType w:val="hybridMultilevel"/>
    <w:tmpl w:val="F4C239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B1634B2"/>
    <w:multiLevelType w:val="hybridMultilevel"/>
    <w:tmpl w:val="7726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5BDA0CAA"/>
    <w:multiLevelType w:val="hybridMultilevel"/>
    <w:tmpl w:val="1FF2D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04748EB"/>
    <w:multiLevelType w:val="hybridMultilevel"/>
    <w:tmpl w:val="2CCE6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60C11996"/>
    <w:multiLevelType w:val="hybridMultilevel"/>
    <w:tmpl w:val="785E2A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>
    <w:nsid w:val="60CA65D2"/>
    <w:multiLevelType w:val="hybridMultilevel"/>
    <w:tmpl w:val="E6D4D8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30840C8">
      <w:start w:val="31"/>
      <w:numFmt w:val="decimal"/>
      <w:lvlText w:val="%2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642F1FF9"/>
    <w:multiLevelType w:val="hybridMultilevel"/>
    <w:tmpl w:val="A1A25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47B0BDE"/>
    <w:multiLevelType w:val="hybridMultilevel"/>
    <w:tmpl w:val="7CEE457E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3">
    <w:nsid w:val="69071134"/>
    <w:multiLevelType w:val="hybridMultilevel"/>
    <w:tmpl w:val="6B4EF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1D7E8F"/>
    <w:multiLevelType w:val="hybridMultilevel"/>
    <w:tmpl w:val="18B09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EB1414F"/>
    <w:multiLevelType w:val="multilevel"/>
    <w:tmpl w:val="8A461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6">
    <w:nsid w:val="6F125EF2"/>
    <w:multiLevelType w:val="hybridMultilevel"/>
    <w:tmpl w:val="81F06842"/>
    <w:lvl w:ilvl="0" w:tplc="8EA4BCCC">
      <w:start w:val="65535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6F530A0C"/>
    <w:multiLevelType w:val="hybridMultilevel"/>
    <w:tmpl w:val="2F7AD6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>
    <w:nsid w:val="714B25CE"/>
    <w:multiLevelType w:val="hybridMultilevel"/>
    <w:tmpl w:val="03AAE6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>
    <w:nsid w:val="72A57C02"/>
    <w:multiLevelType w:val="hybridMultilevel"/>
    <w:tmpl w:val="43821E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>
    <w:nsid w:val="72D366EC"/>
    <w:multiLevelType w:val="hybridMultilevel"/>
    <w:tmpl w:val="9F60A7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749C5ECF"/>
    <w:multiLevelType w:val="hybridMultilevel"/>
    <w:tmpl w:val="978A13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6B129D1"/>
    <w:multiLevelType w:val="hybridMultilevel"/>
    <w:tmpl w:val="41E44B7C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8EA4BCCC">
      <w:start w:val="65535"/>
      <w:numFmt w:val="bullet"/>
      <w:lvlText w:val=""/>
      <w:lvlJc w:val="left"/>
      <w:pPr>
        <w:tabs>
          <w:tab w:val="num" w:pos="1230"/>
        </w:tabs>
        <w:ind w:left="1230" w:firstLine="0"/>
      </w:pPr>
      <w:rPr>
        <w:rFonts w:ascii="Symbol" w:hAnsi="Symbol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3">
    <w:nsid w:val="76CF3EA8"/>
    <w:multiLevelType w:val="hybridMultilevel"/>
    <w:tmpl w:val="01B61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7997BA5"/>
    <w:multiLevelType w:val="hybridMultilevel"/>
    <w:tmpl w:val="8FE4B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86E5660"/>
    <w:multiLevelType w:val="hybridMultilevel"/>
    <w:tmpl w:val="C5A6F15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8EA4BCCC">
      <w:start w:val="65535"/>
      <w:numFmt w:val="bullet"/>
      <w:lvlText w:val=""/>
      <w:lvlJc w:val="left"/>
      <w:pPr>
        <w:tabs>
          <w:tab w:val="num" w:pos="1230"/>
        </w:tabs>
        <w:ind w:left="1230" w:firstLine="0"/>
      </w:pPr>
      <w:rPr>
        <w:rFonts w:ascii="Symbol" w:hAnsi="Symbol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76">
    <w:nsid w:val="79BA1F77"/>
    <w:multiLevelType w:val="singleLevel"/>
    <w:tmpl w:val="A966439C"/>
    <w:lvl w:ilvl="0">
      <w:numFmt w:val="bullet"/>
      <w:lvlText w:val="-"/>
      <w:lvlJc w:val="left"/>
      <w:pPr>
        <w:tabs>
          <w:tab w:val="num" w:pos="719"/>
        </w:tabs>
        <w:ind w:left="719" w:hanging="360"/>
      </w:pPr>
      <w:rPr>
        <w:rFonts w:hint="default"/>
      </w:rPr>
    </w:lvl>
  </w:abstractNum>
  <w:abstractNum w:abstractNumId="77">
    <w:nsid w:val="7A862DF2"/>
    <w:multiLevelType w:val="multilevel"/>
    <w:tmpl w:val="9DCAF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>
    <w:nsid w:val="7B0257B6"/>
    <w:multiLevelType w:val="hybridMultilevel"/>
    <w:tmpl w:val="317CD9EA"/>
    <w:lvl w:ilvl="0" w:tplc="13F4E8A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7BB367BE"/>
    <w:multiLevelType w:val="hybridMultilevel"/>
    <w:tmpl w:val="40D46E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7C3D7B90"/>
    <w:multiLevelType w:val="hybridMultilevel"/>
    <w:tmpl w:val="A9222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DA61073"/>
    <w:multiLevelType w:val="hybridMultilevel"/>
    <w:tmpl w:val="D624BA72"/>
    <w:lvl w:ilvl="0" w:tplc="0419000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1" w:tplc="8EA4BCCC">
      <w:start w:val="65535"/>
      <w:numFmt w:val="bullet"/>
      <w:lvlText w:val=""/>
      <w:lvlJc w:val="left"/>
      <w:pPr>
        <w:tabs>
          <w:tab w:val="num" w:pos="870"/>
        </w:tabs>
        <w:ind w:left="870" w:firstLine="0"/>
      </w:pPr>
      <w:rPr>
        <w:rFonts w:ascii="Symbol" w:hAnsi="Symbol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82">
    <w:nsid w:val="7EF3155E"/>
    <w:multiLevelType w:val="hybridMultilevel"/>
    <w:tmpl w:val="A2C634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56"/>
  </w:num>
  <w:num w:numId="3">
    <w:abstractNumId w:val="73"/>
  </w:num>
  <w:num w:numId="4">
    <w:abstractNumId w:val="13"/>
  </w:num>
  <w:num w:numId="5">
    <w:abstractNumId w:val="23"/>
  </w:num>
  <w:num w:numId="6">
    <w:abstractNumId w:val="16"/>
  </w:num>
  <w:num w:numId="7">
    <w:abstractNumId w:val="61"/>
  </w:num>
  <w:num w:numId="8">
    <w:abstractNumId w:val="57"/>
  </w:num>
  <w:num w:numId="9">
    <w:abstractNumId w:val="46"/>
  </w:num>
  <w:num w:numId="10">
    <w:abstractNumId w:val="39"/>
  </w:num>
  <w:num w:numId="11">
    <w:abstractNumId w:val="65"/>
  </w:num>
  <w:num w:numId="12">
    <w:abstractNumId w:val="76"/>
  </w:num>
  <w:num w:numId="13">
    <w:abstractNumId w:val="8"/>
  </w:num>
  <w:num w:numId="14">
    <w:abstractNumId w:val="24"/>
  </w:num>
  <w:num w:numId="15">
    <w:abstractNumId w:val="79"/>
  </w:num>
  <w:num w:numId="16">
    <w:abstractNumId w:val="77"/>
  </w:num>
  <w:num w:numId="17">
    <w:abstractNumId w:val="68"/>
  </w:num>
  <w:num w:numId="18">
    <w:abstractNumId w:val="44"/>
  </w:num>
  <w:num w:numId="19">
    <w:abstractNumId w:val="82"/>
  </w:num>
  <w:num w:numId="20">
    <w:abstractNumId w:val="45"/>
  </w:num>
  <w:num w:numId="21">
    <w:abstractNumId w:val="72"/>
  </w:num>
  <w:num w:numId="22">
    <w:abstractNumId w:val="7"/>
  </w:num>
  <w:num w:numId="23">
    <w:abstractNumId w:val="81"/>
  </w:num>
  <w:num w:numId="24">
    <w:abstractNumId w:val="33"/>
  </w:num>
  <w:num w:numId="25">
    <w:abstractNumId w:val="75"/>
  </w:num>
  <w:num w:numId="26">
    <w:abstractNumId w:val="32"/>
  </w:num>
  <w:num w:numId="27">
    <w:abstractNumId w:val="4"/>
  </w:num>
  <w:num w:numId="28">
    <w:abstractNumId w:val="66"/>
  </w:num>
  <w:num w:numId="29">
    <w:abstractNumId w:val="48"/>
  </w:num>
  <w:num w:numId="30">
    <w:abstractNumId w:val="74"/>
  </w:num>
  <w:num w:numId="31">
    <w:abstractNumId w:val="42"/>
  </w:num>
  <w:num w:numId="32">
    <w:abstractNumId w:val="49"/>
  </w:num>
  <w:num w:numId="33">
    <w:abstractNumId w:val="70"/>
  </w:num>
  <w:num w:numId="34">
    <w:abstractNumId w:val="34"/>
  </w:num>
  <w:num w:numId="35">
    <w:abstractNumId w:val="3"/>
  </w:num>
  <w:num w:numId="36">
    <w:abstractNumId w:val="5"/>
  </w:num>
  <w:num w:numId="37">
    <w:abstractNumId w:val="78"/>
  </w:num>
  <w:num w:numId="38">
    <w:abstractNumId w:val="51"/>
  </w:num>
  <w:num w:numId="39">
    <w:abstractNumId w:val="28"/>
  </w:num>
  <w:num w:numId="40">
    <w:abstractNumId w:val="69"/>
  </w:num>
  <w:num w:numId="41">
    <w:abstractNumId w:val="60"/>
  </w:num>
  <w:num w:numId="42">
    <w:abstractNumId w:val="40"/>
  </w:num>
  <w:num w:numId="43">
    <w:abstractNumId w:val="19"/>
  </w:num>
  <w:num w:numId="44">
    <w:abstractNumId w:val="31"/>
  </w:num>
  <w:num w:numId="45">
    <w:abstractNumId w:val="9"/>
  </w:num>
  <w:num w:numId="46">
    <w:abstractNumId w:val="41"/>
  </w:num>
  <w:num w:numId="47">
    <w:abstractNumId w:val="20"/>
  </w:num>
  <w:num w:numId="48">
    <w:abstractNumId w:val="67"/>
  </w:num>
  <w:num w:numId="49">
    <w:abstractNumId w:val="53"/>
  </w:num>
  <w:num w:numId="50">
    <w:abstractNumId w:val="18"/>
  </w:num>
  <w:num w:numId="51">
    <w:abstractNumId w:val="14"/>
  </w:num>
  <w:num w:numId="52">
    <w:abstractNumId w:val="11"/>
  </w:num>
  <w:num w:numId="53">
    <w:abstractNumId w:val="30"/>
  </w:num>
  <w:num w:numId="54">
    <w:abstractNumId w:val="71"/>
  </w:num>
  <w:num w:numId="55">
    <w:abstractNumId w:val="36"/>
  </w:num>
  <w:num w:numId="56">
    <w:abstractNumId w:val="15"/>
  </w:num>
  <w:num w:numId="57">
    <w:abstractNumId w:val="43"/>
  </w:num>
  <w:num w:numId="58">
    <w:abstractNumId w:val="29"/>
  </w:num>
  <w:num w:numId="59">
    <w:abstractNumId w:val="27"/>
  </w:num>
  <w:num w:numId="60">
    <w:abstractNumId w:val="6"/>
  </w:num>
  <w:num w:numId="61">
    <w:abstractNumId w:val="26"/>
  </w:num>
  <w:num w:numId="62">
    <w:abstractNumId w:val="37"/>
  </w:num>
  <w:num w:numId="63">
    <w:abstractNumId w:val="22"/>
  </w:num>
  <w:num w:numId="64">
    <w:abstractNumId w:val="55"/>
  </w:num>
  <w:num w:numId="65">
    <w:abstractNumId w:val="59"/>
  </w:num>
  <w:num w:numId="66">
    <w:abstractNumId w:val="52"/>
  </w:num>
  <w:num w:numId="67">
    <w:abstractNumId w:val="62"/>
  </w:num>
  <w:num w:numId="68">
    <w:abstractNumId w:val="80"/>
  </w:num>
  <w:num w:numId="69">
    <w:abstractNumId w:val="25"/>
  </w:num>
  <w:num w:numId="70">
    <w:abstractNumId w:val="10"/>
  </w:num>
  <w:num w:numId="71">
    <w:abstractNumId w:val="35"/>
  </w:num>
  <w:num w:numId="72">
    <w:abstractNumId w:val="64"/>
  </w:num>
  <w:num w:numId="73">
    <w:abstractNumId w:val="50"/>
  </w:num>
  <w:num w:numId="74">
    <w:abstractNumId w:val="58"/>
  </w:num>
  <w:num w:numId="75">
    <w:abstractNumId w:val="38"/>
  </w:num>
  <w:num w:numId="76">
    <w:abstractNumId w:val="17"/>
  </w:num>
  <w:num w:numId="77">
    <w:abstractNumId w:val="12"/>
  </w:num>
  <w:num w:numId="78">
    <w:abstractNumId w:val="54"/>
  </w:num>
  <w:num w:numId="79">
    <w:abstractNumId w:val="63"/>
  </w:num>
  <w:num w:numId="80">
    <w:abstractNumId w:val="47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E61"/>
    <w:rsid w:val="00001CF6"/>
    <w:rsid w:val="000149AE"/>
    <w:rsid w:val="00041055"/>
    <w:rsid w:val="000871F6"/>
    <w:rsid w:val="000A7CD3"/>
    <w:rsid w:val="000C43D6"/>
    <w:rsid w:val="000E1248"/>
    <w:rsid w:val="000E3600"/>
    <w:rsid w:val="000F397B"/>
    <w:rsid w:val="001205BD"/>
    <w:rsid w:val="00126A2D"/>
    <w:rsid w:val="00154D95"/>
    <w:rsid w:val="00174A9F"/>
    <w:rsid w:val="00197D21"/>
    <w:rsid w:val="001B6FD1"/>
    <w:rsid w:val="001C7716"/>
    <w:rsid w:val="001D0FD6"/>
    <w:rsid w:val="001F0E08"/>
    <w:rsid w:val="00205C1D"/>
    <w:rsid w:val="002100BE"/>
    <w:rsid w:val="00212ADD"/>
    <w:rsid w:val="00217D80"/>
    <w:rsid w:val="00232C76"/>
    <w:rsid w:val="00234574"/>
    <w:rsid w:val="002378CA"/>
    <w:rsid w:val="00241F3A"/>
    <w:rsid w:val="00256EA9"/>
    <w:rsid w:val="002860EE"/>
    <w:rsid w:val="002A1EB9"/>
    <w:rsid w:val="002A5648"/>
    <w:rsid w:val="002B47C2"/>
    <w:rsid w:val="00304A89"/>
    <w:rsid w:val="003078E2"/>
    <w:rsid w:val="00311D7E"/>
    <w:rsid w:val="003202A7"/>
    <w:rsid w:val="00322789"/>
    <w:rsid w:val="003750F1"/>
    <w:rsid w:val="00393ACF"/>
    <w:rsid w:val="003A2BCE"/>
    <w:rsid w:val="003A7A90"/>
    <w:rsid w:val="003C173A"/>
    <w:rsid w:val="003D51E6"/>
    <w:rsid w:val="00421AAF"/>
    <w:rsid w:val="00425668"/>
    <w:rsid w:val="004323CE"/>
    <w:rsid w:val="00453557"/>
    <w:rsid w:val="00453F4B"/>
    <w:rsid w:val="00466073"/>
    <w:rsid w:val="004873FD"/>
    <w:rsid w:val="004A69FA"/>
    <w:rsid w:val="004B15B9"/>
    <w:rsid w:val="004B5191"/>
    <w:rsid w:val="0051517E"/>
    <w:rsid w:val="00541A7D"/>
    <w:rsid w:val="00566676"/>
    <w:rsid w:val="0058285E"/>
    <w:rsid w:val="005835E0"/>
    <w:rsid w:val="00593335"/>
    <w:rsid w:val="005B2717"/>
    <w:rsid w:val="005B4EB0"/>
    <w:rsid w:val="005D4F57"/>
    <w:rsid w:val="005E5CED"/>
    <w:rsid w:val="005F4D01"/>
    <w:rsid w:val="00613D20"/>
    <w:rsid w:val="00616599"/>
    <w:rsid w:val="0063558A"/>
    <w:rsid w:val="006879A3"/>
    <w:rsid w:val="006B7CEF"/>
    <w:rsid w:val="006D11ED"/>
    <w:rsid w:val="006F2D25"/>
    <w:rsid w:val="007327F8"/>
    <w:rsid w:val="00751D5E"/>
    <w:rsid w:val="00766381"/>
    <w:rsid w:val="007767DD"/>
    <w:rsid w:val="007860CC"/>
    <w:rsid w:val="00790412"/>
    <w:rsid w:val="007931E5"/>
    <w:rsid w:val="007A2AD0"/>
    <w:rsid w:val="007B5F81"/>
    <w:rsid w:val="007B746F"/>
    <w:rsid w:val="007C4656"/>
    <w:rsid w:val="007C4FE7"/>
    <w:rsid w:val="007C6E61"/>
    <w:rsid w:val="007E7773"/>
    <w:rsid w:val="007F791C"/>
    <w:rsid w:val="00845A61"/>
    <w:rsid w:val="00896A04"/>
    <w:rsid w:val="008B0981"/>
    <w:rsid w:val="008B101C"/>
    <w:rsid w:val="008D5CA6"/>
    <w:rsid w:val="0091730B"/>
    <w:rsid w:val="009345DA"/>
    <w:rsid w:val="009551B9"/>
    <w:rsid w:val="00973EB7"/>
    <w:rsid w:val="00985B7F"/>
    <w:rsid w:val="00993BF9"/>
    <w:rsid w:val="009D2BE8"/>
    <w:rsid w:val="009E3B01"/>
    <w:rsid w:val="00A042A7"/>
    <w:rsid w:val="00A06200"/>
    <w:rsid w:val="00A12D87"/>
    <w:rsid w:val="00A30A51"/>
    <w:rsid w:val="00A41BB4"/>
    <w:rsid w:val="00A46F0E"/>
    <w:rsid w:val="00A5006F"/>
    <w:rsid w:val="00A54579"/>
    <w:rsid w:val="00A55B9D"/>
    <w:rsid w:val="00A8591D"/>
    <w:rsid w:val="00AB2664"/>
    <w:rsid w:val="00B00D3B"/>
    <w:rsid w:val="00B14BAF"/>
    <w:rsid w:val="00B2260E"/>
    <w:rsid w:val="00B24D91"/>
    <w:rsid w:val="00B25322"/>
    <w:rsid w:val="00B33D28"/>
    <w:rsid w:val="00B36071"/>
    <w:rsid w:val="00B37E1D"/>
    <w:rsid w:val="00B466C9"/>
    <w:rsid w:val="00B66459"/>
    <w:rsid w:val="00B67322"/>
    <w:rsid w:val="00B70A34"/>
    <w:rsid w:val="00B8344F"/>
    <w:rsid w:val="00BA5CC0"/>
    <w:rsid w:val="00BB0293"/>
    <w:rsid w:val="00BB3394"/>
    <w:rsid w:val="00BB502A"/>
    <w:rsid w:val="00BE284F"/>
    <w:rsid w:val="00BE787E"/>
    <w:rsid w:val="00C053CC"/>
    <w:rsid w:val="00C11EC2"/>
    <w:rsid w:val="00C15ECE"/>
    <w:rsid w:val="00C22B97"/>
    <w:rsid w:val="00C750F8"/>
    <w:rsid w:val="00C8723A"/>
    <w:rsid w:val="00C90166"/>
    <w:rsid w:val="00CC4DBA"/>
    <w:rsid w:val="00CD7826"/>
    <w:rsid w:val="00D0687D"/>
    <w:rsid w:val="00D126AC"/>
    <w:rsid w:val="00D46BAE"/>
    <w:rsid w:val="00D6469B"/>
    <w:rsid w:val="00D65CD2"/>
    <w:rsid w:val="00D92A92"/>
    <w:rsid w:val="00D97364"/>
    <w:rsid w:val="00DC4F7B"/>
    <w:rsid w:val="00E062C9"/>
    <w:rsid w:val="00E26BC8"/>
    <w:rsid w:val="00E32563"/>
    <w:rsid w:val="00EA156C"/>
    <w:rsid w:val="00EA5233"/>
    <w:rsid w:val="00ED01FA"/>
    <w:rsid w:val="00F531D6"/>
    <w:rsid w:val="00F640F3"/>
    <w:rsid w:val="00F9250C"/>
    <w:rsid w:val="00F949A9"/>
    <w:rsid w:val="00FA0483"/>
    <w:rsid w:val="00FB10C2"/>
    <w:rsid w:val="00FB14C4"/>
    <w:rsid w:val="00FC25EE"/>
    <w:rsid w:val="00FC5D1A"/>
    <w:rsid w:val="00FF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C6E6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C6E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6E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6E6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7C6E61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C6E6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6E61"/>
    <w:pPr>
      <w:jc w:val="center"/>
    </w:pPr>
    <w:rPr>
      <w:b/>
      <w:i/>
      <w:sz w:val="48"/>
    </w:rPr>
  </w:style>
  <w:style w:type="character" w:customStyle="1" w:styleId="a4">
    <w:name w:val="Название Знак"/>
    <w:basedOn w:val="a0"/>
    <w:link w:val="a3"/>
    <w:rsid w:val="007C6E61"/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6E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6E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C6E6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C6E6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7C6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C6E61"/>
    <w:rPr>
      <w:rFonts w:ascii="Arial" w:eastAsia="Times New Roman" w:hAnsi="Arial" w:cs="Arial"/>
      <w:lang w:eastAsia="ru-RU"/>
    </w:rPr>
  </w:style>
  <w:style w:type="paragraph" w:styleId="a5">
    <w:name w:val="Body Text Indent"/>
    <w:basedOn w:val="a"/>
    <w:link w:val="a6"/>
    <w:rsid w:val="007C6E61"/>
    <w:pPr>
      <w:ind w:firstLine="28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C6E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7C6E61"/>
    <w:pPr>
      <w:ind w:firstLine="168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7C6E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7C6E61"/>
    <w:pPr>
      <w:ind w:firstLine="284"/>
    </w:pPr>
    <w:rPr>
      <w:b/>
      <w:sz w:val="28"/>
    </w:rPr>
  </w:style>
  <w:style w:type="character" w:customStyle="1" w:styleId="32">
    <w:name w:val="Основной текст с отступом 3 Знак"/>
    <w:basedOn w:val="a0"/>
    <w:link w:val="31"/>
    <w:rsid w:val="007C6E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rsid w:val="007C6E61"/>
    <w:rPr>
      <w:rFonts w:ascii="Arial CYR" w:hAnsi="Arial CYR" w:cs="Arial CYR" w:hint="default"/>
      <w:b w:val="0"/>
      <w:bCs w:val="0"/>
      <w:strike w:val="0"/>
      <w:dstrike w:val="0"/>
      <w:color w:val="26146F"/>
      <w:sz w:val="16"/>
      <w:szCs w:val="16"/>
      <w:u w:val="none"/>
      <w:effect w:val="none"/>
    </w:rPr>
  </w:style>
  <w:style w:type="paragraph" w:styleId="a8">
    <w:name w:val="Normal (Web)"/>
    <w:basedOn w:val="a"/>
    <w:rsid w:val="007C6E61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rsid w:val="007C6E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7C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basedOn w:val="a0"/>
    <w:qFormat/>
    <w:rsid w:val="007C6E61"/>
    <w:rPr>
      <w:b/>
      <w:bCs/>
    </w:rPr>
  </w:style>
  <w:style w:type="table" w:styleId="aa">
    <w:name w:val="Table Grid"/>
    <w:basedOn w:val="a1"/>
    <w:uiPriority w:val="59"/>
    <w:rsid w:val="007C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7C6E61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7C6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7C6E61"/>
    <w:pPr>
      <w:jc w:val="center"/>
    </w:pPr>
    <w:rPr>
      <w:sz w:val="28"/>
      <w:szCs w:val="24"/>
    </w:rPr>
  </w:style>
  <w:style w:type="character" w:customStyle="1" w:styleId="34">
    <w:name w:val="Основной текст 3 Знак"/>
    <w:basedOn w:val="a0"/>
    <w:link w:val="33"/>
    <w:rsid w:val="007C6E6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eltext1">
    <w:name w:val="seltext1"/>
    <w:basedOn w:val="a0"/>
    <w:rsid w:val="007C6E61"/>
    <w:rPr>
      <w:b/>
      <w:bCs/>
      <w:color w:val="F5790C"/>
    </w:rPr>
  </w:style>
  <w:style w:type="paragraph" w:styleId="z-">
    <w:name w:val="HTML Top of Form"/>
    <w:basedOn w:val="a"/>
    <w:next w:val="a"/>
    <w:link w:val="z-0"/>
    <w:hidden/>
    <w:rsid w:val="007C6E6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7C6E6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7C6E6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7C6E6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ar-mod-title">
    <w:name w:val="xar-mod-title"/>
    <w:basedOn w:val="a0"/>
    <w:rsid w:val="007C6E61"/>
  </w:style>
  <w:style w:type="character" w:styleId="ad">
    <w:name w:val="Emphasis"/>
    <w:basedOn w:val="a0"/>
    <w:qFormat/>
    <w:rsid w:val="007C6E61"/>
    <w:rPr>
      <w:i/>
      <w:iCs/>
    </w:rPr>
  </w:style>
  <w:style w:type="paragraph" w:styleId="41">
    <w:name w:val="List 4"/>
    <w:basedOn w:val="a"/>
    <w:rsid w:val="007C6E61"/>
    <w:pPr>
      <w:widowControl w:val="0"/>
      <w:autoSpaceDE w:val="0"/>
      <w:autoSpaceDN w:val="0"/>
      <w:adjustRightInd w:val="0"/>
      <w:ind w:left="1132" w:hanging="283"/>
    </w:pPr>
  </w:style>
  <w:style w:type="paragraph" w:styleId="ae">
    <w:name w:val="Plain Text"/>
    <w:basedOn w:val="a"/>
    <w:link w:val="af"/>
    <w:rsid w:val="007C6E61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rsid w:val="007C6E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aintext">
    <w:name w:val="maintext"/>
    <w:basedOn w:val="a"/>
    <w:rsid w:val="007C6E61"/>
    <w:pPr>
      <w:spacing w:before="100" w:beforeAutospacing="1" w:after="100" w:afterAutospacing="1"/>
    </w:pPr>
    <w:rPr>
      <w:sz w:val="24"/>
      <w:szCs w:val="24"/>
    </w:rPr>
  </w:style>
  <w:style w:type="paragraph" w:customStyle="1" w:styleId="listtext">
    <w:name w:val="listtext"/>
    <w:basedOn w:val="a"/>
    <w:rsid w:val="007C6E61"/>
    <w:pPr>
      <w:spacing w:before="100" w:beforeAutospacing="1" w:after="100" w:afterAutospacing="1"/>
    </w:pPr>
    <w:rPr>
      <w:sz w:val="24"/>
      <w:szCs w:val="24"/>
    </w:rPr>
  </w:style>
  <w:style w:type="paragraph" w:customStyle="1" w:styleId="subheader2">
    <w:name w:val="subheader2"/>
    <w:basedOn w:val="a"/>
    <w:rsid w:val="007C6E61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footer"/>
    <w:basedOn w:val="a"/>
    <w:link w:val="af1"/>
    <w:rsid w:val="007C6E6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C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page number"/>
    <w:basedOn w:val="a0"/>
    <w:rsid w:val="007C6E61"/>
  </w:style>
  <w:style w:type="paragraph" w:customStyle="1" w:styleId="af3">
    <w:name w:val="Содержимое таблицы"/>
    <w:basedOn w:val="a"/>
    <w:rsid w:val="007C6E61"/>
    <w:pPr>
      <w:widowControl w:val="0"/>
      <w:suppressLineNumbers/>
      <w:suppressAutoHyphens/>
    </w:pPr>
    <w:rPr>
      <w:rFonts w:ascii="Arial" w:eastAsia="Arial Unicode MS" w:hAnsi="Arial"/>
      <w:kern w:val="1"/>
      <w:szCs w:val="24"/>
    </w:rPr>
  </w:style>
  <w:style w:type="paragraph" w:styleId="af4">
    <w:name w:val="header"/>
    <w:basedOn w:val="a"/>
    <w:link w:val="af5"/>
    <w:rsid w:val="007C6E6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7C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u">
    <w:name w:val="abu"/>
    <w:basedOn w:val="a0"/>
    <w:rsid w:val="007C6E61"/>
  </w:style>
  <w:style w:type="paragraph" w:customStyle="1" w:styleId="af6">
    <w:name w:val="Знак"/>
    <w:basedOn w:val="a"/>
    <w:rsid w:val="007C6E6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title">
    <w:name w:val="title"/>
    <w:basedOn w:val="a"/>
    <w:rsid w:val="007C6E61"/>
    <w:pPr>
      <w:spacing w:before="100" w:beforeAutospacing="1" w:after="100" w:afterAutospacing="1"/>
    </w:pPr>
    <w:rPr>
      <w:sz w:val="24"/>
      <w:szCs w:val="24"/>
    </w:rPr>
  </w:style>
  <w:style w:type="paragraph" w:customStyle="1" w:styleId="af7">
    <w:name w:val="Заголовок"/>
    <w:basedOn w:val="a"/>
    <w:next w:val="ab"/>
    <w:rsid w:val="007C6E61"/>
    <w:pPr>
      <w:suppressAutoHyphens/>
      <w:jc w:val="center"/>
    </w:pPr>
    <w:rPr>
      <w:b/>
      <w:sz w:val="32"/>
      <w:lang w:eastAsia="ar-SA"/>
    </w:rPr>
  </w:style>
  <w:style w:type="paragraph" w:styleId="af8">
    <w:name w:val="List Paragraph"/>
    <w:basedOn w:val="a"/>
    <w:uiPriority w:val="34"/>
    <w:qFormat/>
    <w:rsid w:val="007C6E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Balloon Text"/>
    <w:basedOn w:val="a"/>
    <w:link w:val="afa"/>
    <w:uiPriority w:val="99"/>
    <w:semiHidden/>
    <w:unhideWhenUsed/>
    <w:rsid w:val="00217D8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1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diagramData" Target="diagrams/data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Layout" Target="diagrams/layou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>
        <c:manualLayout>
          <c:layoutTarget val="inner"/>
          <c:xMode val="edge"/>
          <c:yMode val="edge"/>
          <c:x val="0.13663017929210461"/>
          <c:y val="6.9717499598264898E-2"/>
          <c:w val="0.7288572451170876"/>
          <c:h val="0.7067799968712519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алгебра </c:v>
                </c:pt>
                <c:pt idx="1">
                  <c:v>обществознание </c:v>
                </c:pt>
                <c:pt idx="2">
                  <c:v>русский язык </c:v>
                </c:pt>
                <c:pt idx="3">
                  <c:v>русский язык</c:v>
                </c:pt>
                <c:pt idx="4">
                  <c:v>история, физкультура</c:v>
                </c:pt>
                <c:pt idx="5">
                  <c:v>биология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алгебра </c:v>
                </c:pt>
                <c:pt idx="1">
                  <c:v>обществознание </c:v>
                </c:pt>
                <c:pt idx="2">
                  <c:v>русский язык </c:v>
                </c:pt>
                <c:pt idx="3">
                  <c:v>русский язык</c:v>
                </c:pt>
                <c:pt idx="4">
                  <c:v>история, физкультура</c:v>
                </c:pt>
                <c:pt idx="5">
                  <c:v>биология 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40</c:v>
                </c:pt>
                <c:pt idx="1">
                  <c:v>63</c:v>
                </c:pt>
                <c:pt idx="2">
                  <c:v>30</c:v>
                </c:pt>
                <c:pt idx="3">
                  <c:v>50</c:v>
                </c:pt>
                <c:pt idx="4">
                  <c:v>100</c:v>
                </c:pt>
                <c:pt idx="5">
                  <c:v>50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алгебра </c:v>
                </c:pt>
                <c:pt idx="1">
                  <c:v>обществознание </c:v>
                </c:pt>
                <c:pt idx="2">
                  <c:v>русский язык </c:v>
                </c:pt>
                <c:pt idx="3">
                  <c:v>русский язык</c:v>
                </c:pt>
                <c:pt idx="4">
                  <c:v>история, физкультура</c:v>
                </c:pt>
                <c:pt idx="5">
                  <c:v>биология 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axId val="72574848"/>
        <c:axId val="72576384"/>
      </c:barChart>
      <c:catAx>
        <c:axId val="72574848"/>
        <c:scaling>
          <c:orientation val="minMax"/>
        </c:scaling>
        <c:axPos val="b"/>
        <c:tickLblPos val="nextTo"/>
        <c:crossAx val="72576384"/>
        <c:crosses val="autoZero"/>
        <c:auto val="1"/>
        <c:lblAlgn val="ctr"/>
        <c:lblOffset val="100"/>
      </c:catAx>
      <c:valAx>
        <c:axId val="72576384"/>
        <c:scaling>
          <c:orientation val="minMax"/>
        </c:scaling>
        <c:axPos val="l"/>
        <c:majorGridlines/>
        <c:numFmt formatCode="General" sourceLinked="1"/>
        <c:tickLblPos val="nextTo"/>
        <c:crossAx val="72574848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970826D-F2DF-41C5-A7B0-850518932C51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E65AC35E-8E26-44F5-BD61-8BFCF34F11D8}">
      <dgm:prSet/>
      <dgm:spPr/>
      <dgm:t>
        <a:bodyPr/>
        <a:lstStyle/>
        <a:p>
          <a:pPr marR="0" algn="ctr" rtl="0"/>
          <a:r>
            <a:rPr lang="ru-RU" b="1" baseline="0" smtClean="0">
              <a:latin typeface="Calibri"/>
            </a:rPr>
            <a:t>Методическая работа</a:t>
          </a:r>
          <a:endParaRPr lang="ru-RU" smtClean="0"/>
        </a:p>
      </dgm:t>
    </dgm:pt>
    <dgm:pt modelId="{201603A7-4A1D-4280-A262-540956E31C0D}" type="parTrans" cxnId="{31D5E915-26EF-47C3-B04E-29EF8351CA2D}">
      <dgm:prSet/>
      <dgm:spPr/>
      <dgm:t>
        <a:bodyPr/>
        <a:lstStyle/>
        <a:p>
          <a:endParaRPr lang="ru-RU"/>
        </a:p>
      </dgm:t>
    </dgm:pt>
    <dgm:pt modelId="{E852B6F8-62CA-409D-9281-756D9B5C8ED8}" type="sibTrans" cxnId="{31D5E915-26EF-47C3-B04E-29EF8351CA2D}">
      <dgm:prSet/>
      <dgm:spPr/>
      <dgm:t>
        <a:bodyPr/>
        <a:lstStyle/>
        <a:p>
          <a:endParaRPr lang="ru-RU"/>
        </a:p>
      </dgm:t>
    </dgm:pt>
    <dgm:pt modelId="{750E0EBD-D1D4-4360-9AED-A191F172DA62}">
      <dgm:prSet/>
      <dgm:spPr/>
      <dgm:t>
        <a:bodyPr/>
        <a:lstStyle/>
        <a:p>
          <a:pPr marR="0" algn="ctr" rtl="0"/>
          <a:r>
            <a:rPr lang="ru-RU" b="1" baseline="0" smtClean="0">
              <a:latin typeface="Calibri"/>
            </a:rPr>
            <a:t>МО</a:t>
          </a:r>
        </a:p>
        <a:p>
          <a:pPr marR="0" algn="ctr" rtl="0"/>
          <a:r>
            <a:rPr lang="ru-RU" b="1" baseline="0" smtClean="0">
              <a:latin typeface="Calibri"/>
            </a:rPr>
            <a:t>учителей- гуманитарных наук, учителей начальных классов</a:t>
          </a:r>
          <a:endParaRPr lang="ru-RU" smtClean="0"/>
        </a:p>
      </dgm:t>
    </dgm:pt>
    <dgm:pt modelId="{999E89A2-9098-4C7B-AADF-DD4E0B8DFE77}" type="parTrans" cxnId="{14C4BA89-2E73-49A3-BF0F-69EF462290C2}">
      <dgm:prSet/>
      <dgm:spPr/>
      <dgm:t>
        <a:bodyPr/>
        <a:lstStyle/>
        <a:p>
          <a:endParaRPr lang="ru-RU"/>
        </a:p>
      </dgm:t>
    </dgm:pt>
    <dgm:pt modelId="{9C2E6573-E1D1-428B-8352-D2AE6B738404}" type="sibTrans" cxnId="{14C4BA89-2E73-49A3-BF0F-69EF462290C2}">
      <dgm:prSet/>
      <dgm:spPr/>
      <dgm:t>
        <a:bodyPr/>
        <a:lstStyle/>
        <a:p>
          <a:endParaRPr lang="ru-RU"/>
        </a:p>
      </dgm:t>
    </dgm:pt>
    <dgm:pt modelId="{E788060D-59D1-4F51-8AF2-8149CDED4E43}">
      <dgm:prSet/>
      <dgm:spPr/>
      <dgm:t>
        <a:bodyPr/>
        <a:lstStyle/>
        <a:p>
          <a:pPr marR="0" algn="ctr" rtl="0"/>
          <a:r>
            <a:rPr lang="ru-RU" b="1" baseline="0" smtClean="0">
              <a:latin typeface="Calibri"/>
            </a:rPr>
            <a:t>МО </a:t>
          </a:r>
          <a:endParaRPr lang="ru-RU" b="1" baseline="0" smtClean="0">
            <a:latin typeface="Times New Roman"/>
          </a:endParaRPr>
        </a:p>
        <a:p>
          <a:pPr marR="0" algn="ctr" rtl="0"/>
          <a:r>
            <a:rPr lang="ru-RU" b="1" baseline="0" smtClean="0">
              <a:latin typeface="Calibri"/>
            </a:rPr>
            <a:t>воспитателей</a:t>
          </a:r>
          <a:endParaRPr lang="ru-RU" smtClean="0"/>
        </a:p>
      </dgm:t>
    </dgm:pt>
    <dgm:pt modelId="{601F501B-9CA1-432F-A4E8-6A5416F8FCB4}" type="parTrans" cxnId="{AF3C4372-4F41-4A09-821D-003F1C96812F}">
      <dgm:prSet/>
      <dgm:spPr/>
      <dgm:t>
        <a:bodyPr/>
        <a:lstStyle/>
        <a:p>
          <a:endParaRPr lang="ru-RU"/>
        </a:p>
      </dgm:t>
    </dgm:pt>
    <dgm:pt modelId="{3DAC8145-911C-4304-A7A0-369DEB480C8D}" type="sibTrans" cxnId="{AF3C4372-4F41-4A09-821D-003F1C96812F}">
      <dgm:prSet/>
      <dgm:spPr/>
      <dgm:t>
        <a:bodyPr/>
        <a:lstStyle/>
        <a:p>
          <a:endParaRPr lang="ru-RU"/>
        </a:p>
      </dgm:t>
    </dgm:pt>
    <dgm:pt modelId="{A596B57A-0439-4BF8-A061-CC1378126C1D}">
      <dgm:prSet/>
      <dgm:spPr/>
      <dgm:t>
        <a:bodyPr/>
        <a:lstStyle/>
        <a:p>
          <a:pPr marR="0" algn="ctr" rtl="0"/>
          <a:r>
            <a:rPr lang="ru-RU" b="1" baseline="0" smtClean="0">
              <a:latin typeface="Calibri"/>
            </a:rPr>
            <a:t>МО учителей естественно-математических наук</a:t>
          </a:r>
          <a:endParaRPr lang="ru-RU" smtClean="0"/>
        </a:p>
      </dgm:t>
    </dgm:pt>
    <dgm:pt modelId="{E261C723-21ED-44E9-A6E4-F40815680E9C}" type="parTrans" cxnId="{A2C6EA37-08FB-4C5A-B1DD-1336BF285877}">
      <dgm:prSet/>
      <dgm:spPr/>
      <dgm:t>
        <a:bodyPr/>
        <a:lstStyle/>
        <a:p>
          <a:endParaRPr lang="ru-RU"/>
        </a:p>
      </dgm:t>
    </dgm:pt>
    <dgm:pt modelId="{B58D8E3C-E680-4D65-906A-B1005FBA1A53}" type="sibTrans" cxnId="{A2C6EA37-08FB-4C5A-B1DD-1336BF285877}">
      <dgm:prSet/>
      <dgm:spPr/>
      <dgm:t>
        <a:bodyPr/>
        <a:lstStyle/>
        <a:p>
          <a:endParaRPr lang="ru-RU"/>
        </a:p>
      </dgm:t>
    </dgm:pt>
    <dgm:pt modelId="{331CC52D-196A-4AFF-B3DB-566AA42FDBEE}" type="pres">
      <dgm:prSet presAssocID="{D970826D-F2DF-41C5-A7B0-850518932C5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4571701-4402-4E2A-866D-AB3117F92298}" type="pres">
      <dgm:prSet presAssocID="{E65AC35E-8E26-44F5-BD61-8BFCF34F11D8}" presName="hierRoot1" presStyleCnt="0">
        <dgm:presLayoutVars>
          <dgm:hierBranch/>
        </dgm:presLayoutVars>
      </dgm:prSet>
      <dgm:spPr/>
    </dgm:pt>
    <dgm:pt modelId="{F52CD327-BAAA-4C52-8555-04A60A52C7E8}" type="pres">
      <dgm:prSet presAssocID="{E65AC35E-8E26-44F5-BD61-8BFCF34F11D8}" presName="rootComposite1" presStyleCnt="0"/>
      <dgm:spPr/>
    </dgm:pt>
    <dgm:pt modelId="{9874E613-2C65-4AA8-87AA-B1CF5C9FE886}" type="pres">
      <dgm:prSet presAssocID="{E65AC35E-8E26-44F5-BD61-8BFCF34F11D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1C30F9-12DD-4440-8A15-86C9120428EF}" type="pres">
      <dgm:prSet presAssocID="{E65AC35E-8E26-44F5-BD61-8BFCF34F11D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BB6AE9B-73D8-477D-A75D-C4D42A08536B}" type="pres">
      <dgm:prSet presAssocID="{E65AC35E-8E26-44F5-BD61-8BFCF34F11D8}" presName="hierChild2" presStyleCnt="0"/>
      <dgm:spPr/>
    </dgm:pt>
    <dgm:pt modelId="{11CBC1A4-FFEE-49BE-B81E-584C713E2034}" type="pres">
      <dgm:prSet presAssocID="{999E89A2-9098-4C7B-AADF-DD4E0B8DFE77}" presName="Name35" presStyleLbl="parChTrans1D2" presStyleIdx="0" presStyleCnt="3"/>
      <dgm:spPr/>
      <dgm:t>
        <a:bodyPr/>
        <a:lstStyle/>
        <a:p>
          <a:endParaRPr lang="ru-RU"/>
        </a:p>
      </dgm:t>
    </dgm:pt>
    <dgm:pt modelId="{2DC0F5C2-B8C7-43CD-AA67-0A71C989C4C5}" type="pres">
      <dgm:prSet presAssocID="{750E0EBD-D1D4-4360-9AED-A191F172DA62}" presName="hierRoot2" presStyleCnt="0">
        <dgm:presLayoutVars>
          <dgm:hierBranch/>
        </dgm:presLayoutVars>
      </dgm:prSet>
      <dgm:spPr/>
    </dgm:pt>
    <dgm:pt modelId="{046AAB06-14B8-467F-BC22-85D1FE8D8B2C}" type="pres">
      <dgm:prSet presAssocID="{750E0EBD-D1D4-4360-9AED-A191F172DA62}" presName="rootComposite" presStyleCnt="0"/>
      <dgm:spPr/>
    </dgm:pt>
    <dgm:pt modelId="{F5B65089-EC70-48BD-82A1-FB1C61716E85}" type="pres">
      <dgm:prSet presAssocID="{750E0EBD-D1D4-4360-9AED-A191F172DA6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1554A09-766F-4597-B2F6-167430FA5CFE}" type="pres">
      <dgm:prSet presAssocID="{750E0EBD-D1D4-4360-9AED-A191F172DA62}" presName="rootConnector" presStyleLbl="node2" presStyleIdx="0" presStyleCnt="3"/>
      <dgm:spPr/>
      <dgm:t>
        <a:bodyPr/>
        <a:lstStyle/>
        <a:p>
          <a:endParaRPr lang="ru-RU"/>
        </a:p>
      </dgm:t>
    </dgm:pt>
    <dgm:pt modelId="{99A484F1-6508-4AAE-994A-7A2FD1178791}" type="pres">
      <dgm:prSet presAssocID="{750E0EBD-D1D4-4360-9AED-A191F172DA62}" presName="hierChild4" presStyleCnt="0"/>
      <dgm:spPr/>
    </dgm:pt>
    <dgm:pt modelId="{62A083F7-7C7B-460A-A79A-8EDBD1B79DA3}" type="pres">
      <dgm:prSet presAssocID="{750E0EBD-D1D4-4360-9AED-A191F172DA62}" presName="hierChild5" presStyleCnt="0"/>
      <dgm:spPr/>
    </dgm:pt>
    <dgm:pt modelId="{1BA0BF66-520D-4213-8570-E38F67782B49}" type="pres">
      <dgm:prSet presAssocID="{601F501B-9CA1-432F-A4E8-6A5416F8FCB4}" presName="Name35" presStyleLbl="parChTrans1D2" presStyleIdx="1" presStyleCnt="3"/>
      <dgm:spPr/>
      <dgm:t>
        <a:bodyPr/>
        <a:lstStyle/>
        <a:p>
          <a:endParaRPr lang="ru-RU"/>
        </a:p>
      </dgm:t>
    </dgm:pt>
    <dgm:pt modelId="{90E3281C-9844-4F38-8C2F-413501E683C2}" type="pres">
      <dgm:prSet presAssocID="{E788060D-59D1-4F51-8AF2-8149CDED4E43}" presName="hierRoot2" presStyleCnt="0">
        <dgm:presLayoutVars>
          <dgm:hierBranch/>
        </dgm:presLayoutVars>
      </dgm:prSet>
      <dgm:spPr/>
    </dgm:pt>
    <dgm:pt modelId="{3A1DAC3E-F417-4788-AA53-FB6A49A26F1F}" type="pres">
      <dgm:prSet presAssocID="{E788060D-59D1-4F51-8AF2-8149CDED4E43}" presName="rootComposite" presStyleCnt="0"/>
      <dgm:spPr/>
    </dgm:pt>
    <dgm:pt modelId="{8CCC7230-DA44-4441-B78C-D9D60DE9AB5F}" type="pres">
      <dgm:prSet presAssocID="{E788060D-59D1-4F51-8AF2-8149CDED4E43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93519C3-E227-46A5-A60A-8E716E0798E4}" type="pres">
      <dgm:prSet presAssocID="{E788060D-59D1-4F51-8AF2-8149CDED4E43}" presName="rootConnector" presStyleLbl="node2" presStyleIdx="1" presStyleCnt="3"/>
      <dgm:spPr/>
      <dgm:t>
        <a:bodyPr/>
        <a:lstStyle/>
        <a:p>
          <a:endParaRPr lang="ru-RU"/>
        </a:p>
      </dgm:t>
    </dgm:pt>
    <dgm:pt modelId="{7E2A16E6-4FC3-4B18-BB19-6BE7B856805B}" type="pres">
      <dgm:prSet presAssocID="{E788060D-59D1-4F51-8AF2-8149CDED4E43}" presName="hierChild4" presStyleCnt="0"/>
      <dgm:spPr/>
    </dgm:pt>
    <dgm:pt modelId="{CF92ADC8-F17B-4C74-B653-C9E9FF636820}" type="pres">
      <dgm:prSet presAssocID="{E788060D-59D1-4F51-8AF2-8149CDED4E43}" presName="hierChild5" presStyleCnt="0"/>
      <dgm:spPr/>
    </dgm:pt>
    <dgm:pt modelId="{D65114D8-53D4-4235-AE03-2F1F3B948CD3}" type="pres">
      <dgm:prSet presAssocID="{E261C723-21ED-44E9-A6E4-F40815680E9C}" presName="Name35" presStyleLbl="parChTrans1D2" presStyleIdx="2" presStyleCnt="3"/>
      <dgm:spPr/>
      <dgm:t>
        <a:bodyPr/>
        <a:lstStyle/>
        <a:p>
          <a:endParaRPr lang="ru-RU"/>
        </a:p>
      </dgm:t>
    </dgm:pt>
    <dgm:pt modelId="{A62763E0-C28F-4A4F-BA92-68F61CA6A344}" type="pres">
      <dgm:prSet presAssocID="{A596B57A-0439-4BF8-A061-CC1378126C1D}" presName="hierRoot2" presStyleCnt="0">
        <dgm:presLayoutVars>
          <dgm:hierBranch/>
        </dgm:presLayoutVars>
      </dgm:prSet>
      <dgm:spPr/>
    </dgm:pt>
    <dgm:pt modelId="{4AB1C078-D348-4E5A-9D43-3129F010F75B}" type="pres">
      <dgm:prSet presAssocID="{A596B57A-0439-4BF8-A061-CC1378126C1D}" presName="rootComposite" presStyleCnt="0"/>
      <dgm:spPr/>
    </dgm:pt>
    <dgm:pt modelId="{D5D5B076-E3E7-4DF6-BD7D-5ED9EE80F4D5}" type="pres">
      <dgm:prSet presAssocID="{A596B57A-0439-4BF8-A061-CC1378126C1D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BC06AD2-7C9C-40F7-AFE3-69CB4A2DAF92}" type="pres">
      <dgm:prSet presAssocID="{A596B57A-0439-4BF8-A061-CC1378126C1D}" presName="rootConnector" presStyleLbl="node2" presStyleIdx="2" presStyleCnt="3"/>
      <dgm:spPr/>
      <dgm:t>
        <a:bodyPr/>
        <a:lstStyle/>
        <a:p>
          <a:endParaRPr lang="ru-RU"/>
        </a:p>
      </dgm:t>
    </dgm:pt>
    <dgm:pt modelId="{3621C140-9882-4DC9-B22C-913AAEF2D761}" type="pres">
      <dgm:prSet presAssocID="{A596B57A-0439-4BF8-A061-CC1378126C1D}" presName="hierChild4" presStyleCnt="0"/>
      <dgm:spPr/>
    </dgm:pt>
    <dgm:pt modelId="{7C6B9B87-4920-4B17-8059-EC293A94AD5D}" type="pres">
      <dgm:prSet presAssocID="{A596B57A-0439-4BF8-A061-CC1378126C1D}" presName="hierChild5" presStyleCnt="0"/>
      <dgm:spPr/>
    </dgm:pt>
    <dgm:pt modelId="{462B9391-E09B-4202-AE86-45776EB64711}" type="pres">
      <dgm:prSet presAssocID="{E65AC35E-8E26-44F5-BD61-8BFCF34F11D8}" presName="hierChild3" presStyleCnt="0"/>
      <dgm:spPr/>
    </dgm:pt>
  </dgm:ptLst>
  <dgm:cxnLst>
    <dgm:cxn modelId="{8A42FB2C-BFDF-4CAD-92DC-FD8AB80A80F4}" type="presOf" srcId="{999E89A2-9098-4C7B-AADF-DD4E0B8DFE77}" destId="{11CBC1A4-FFEE-49BE-B81E-584C713E2034}" srcOrd="0" destOrd="0" presId="urn:microsoft.com/office/officeart/2005/8/layout/orgChart1"/>
    <dgm:cxn modelId="{17C28B81-E2E6-4A8A-872E-522420E593CB}" type="presOf" srcId="{E65AC35E-8E26-44F5-BD61-8BFCF34F11D8}" destId="{CB1C30F9-12DD-4440-8A15-86C9120428EF}" srcOrd="1" destOrd="0" presId="urn:microsoft.com/office/officeart/2005/8/layout/orgChart1"/>
    <dgm:cxn modelId="{72C48FF3-47F3-4164-BB27-AE89CC30D5DE}" type="presOf" srcId="{E788060D-59D1-4F51-8AF2-8149CDED4E43}" destId="{8CCC7230-DA44-4441-B78C-D9D60DE9AB5F}" srcOrd="0" destOrd="0" presId="urn:microsoft.com/office/officeart/2005/8/layout/orgChart1"/>
    <dgm:cxn modelId="{AFDC7313-F660-4610-9319-36735E579B03}" type="presOf" srcId="{D970826D-F2DF-41C5-A7B0-850518932C51}" destId="{331CC52D-196A-4AFF-B3DB-566AA42FDBEE}" srcOrd="0" destOrd="0" presId="urn:microsoft.com/office/officeart/2005/8/layout/orgChart1"/>
    <dgm:cxn modelId="{14C4BA89-2E73-49A3-BF0F-69EF462290C2}" srcId="{E65AC35E-8E26-44F5-BD61-8BFCF34F11D8}" destId="{750E0EBD-D1D4-4360-9AED-A191F172DA62}" srcOrd="0" destOrd="0" parTransId="{999E89A2-9098-4C7B-AADF-DD4E0B8DFE77}" sibTransId="{9C2E6573-E1D1-428B-8352-D2AE6B738404}"/>
    <dgm:cxn modelId="{699C0881-0415-43C7-80C3-8CF3BA694E0A}" type="presOf" srcId="{A596B57A-0439-4BF8-A061-CC1378126C1D}" destId="{5BC06AD2-7C9C-40F7-AFE3-69CB4A2DAF92}" srcOrd="1" destOrd="0" presId="urn:microsoft.com/office/officeart/2005/8/layout/orgChart1"/>
    <dgm:cxn modelId="{3E4236FF-AAD9-46F1-B515-2AD3E9BB9089}" type="presOf" srcId="{A596B57A-0439-4BF8-A061-CC1378126C1D}" destId="{D5D5B076-E3E7-4DF6-BD7D-5ED9EE80F4D5}" srcOrd="0" destOrd="0" presId="urn:microsoft.com/office/officeart/2005/8/layout/orgChart1"/>
    <dgm:cxn modelId="{A2C6EA37-08FB-4C5A-B1DD-1336BF285877}" srcId="{E65AC35E-8E26-44F5-BD61-8BFCF34F11D8}" destId="{A596B57A-0439-4BF8-A061-CC1378126C1D}" srcOrd="2" destOrd="0" parTransId="{E261C723-21ED-44E9-A6E4-F40815680E9C}" sibTransId="{B58D8E3C-E680-4D65-906A-B1005FBA1A53}"/>
    <dgm:cxn modelId="{0E8D4566-945C-46B3-9D93-4A084C74EA4F}" type="presOf" srcId="{E65AC35E-8E26-44F5-BD61-8BFCF34F11D8}" destId="{9874E613-2C65-4AA8-87AA-B1CF5C9FE886}" srcOrd="0" destOrd="0" presId="urn:microsoft.com/office/officeart/2005/8/layout/orgChart1"/>
    <dgm:cxn modelId="{9F1A1A78-149E-46C1-9C9B-3005DA38B2C8}" type="presOf" srcId="{601F501B-9CA1-432F-A4E8-6A5416F8FCB4}" destId="{1BA0BF66-520D-4213-8570-E38F67782B49}" srcOrd="0" destOrd="0" presId="urn:microsoft.com/office/officeart/2005/8/layout/orgChart1"/>
    <dgm:cxn modelId="{AF3C4372-4F41-4A09-821D-003F1C96812F}" srcId="{E65AC35E-8E26-44F5-BD61-8BFCF34F11D8}" destId="{E788060D-59D1-4F51-8AF2-8149CDED4E43}" srcOrd="1" destOrd="0" parTransId="{601F501B-9CA1-432F-A4E8-6A5416F8FCB4}" sibTransId="{3DAC8145-911C-4304-A7A0-369DEB480C8D}"/>
    <dgm:cxn modelId="{9BEA9CBD-4552-4BC3-8A11-5E390FAB83F4}" type="presOf" srcId="{750E0EBD-D1D4-4360-9AED-A191F172DA62}" destId="{F5B65089-EC70-48BD-82A1-FB1C61716E85}" srcOrd="0" destOrd="0" presId="urn:microsoft.com/office/officeart/2005/8/layout/orgChart1"/>
    <dgm:cxn modelId="{EE08BA05-F701-44AC-9006-FCA1789BEFD8}" type="presOf" srcId="{E788060D-59D1-4F51-8AF2-8149CDED4E43}" destId="{093519C3-E227-46A5-A60A-8E716E0798E4}" srcOrd="1" destOrd="0" presId="urn:microsoft.com/office/officeart/2005/8/layout/orgChart1"/>
    <dgm:cxn modelId="{E46FB05F-1D51-4244-8738-35A8C5C593A5}" type="presOf" srcId="{E261C723-21ED-44E9-A6E4-F40815680E9C}" destId="{D65114D8-53D4-4235-AE03-2F1F3B948CD3}" srcOrd="0" destOrd="0" presId="urn:microsoft.com/office/officeart/2005/8/layout/orgChart1"/>
    <dgm:cxn modelId="{FB359110-252A-4D22-8FD9-2D575F977687}" type="presOf" srcId="{750E0EBD-D1D4-4360-9AED-A191F172DA62}" destId="{71554A09-766F-4597-B2F6-167430FA5CFE}" srcOrd="1" destOrd="0" presId="urn:microsoft.com/office/officeart/2005/8/layout/orgChart1"/>
    <dgm:cxn modelId="{31D5E915-26EF-47C3-B04E-29EF8351CA2D}" srcId="{D970826D-F2DF-41C5-A7B0-850518932C51}" destId="{E65AC35E-8E26-44F5-BD61-8BFCF34F11D8}" srcOrd="0" destOrd="0" parTransId="{201603A7-4A1D-4280-A262-540956E31C0D}" sibTransId="{E852B6F8-62CA-409D-9281-756D9B5C8ED8}"/>
    <dgm:cxn modelId="{8379C388-BF43-4564-BA51-20762D986831}" type="presParOf" srcId="{331CC52D-196A-4AFF-B3DB-566AA42FDBEE}" destId="{54571701-4402-4E2A-866D-AB3117F92298}" srcOrd="0" destOrd="0" presId="urn:microsoft.com/office/officeart/2005/8/layout/orgChart1"/>
    <dgm:cxn modelId="{C1405F3E-3843-4AB4-BAD4-E29263DFFE12}" type="presParOf" srcId="{54571701-4402-4E2A-866D-AB3117F92298}" destId="{F52CD327-BAAA-4C52-8555-04A60A52C7E8}" srcOrd="0" destOrd="0" presId="urn:microsoft.com/office/officeart/2005/8/layout/orgChart1"/>
    <dgm:cxn modelId="{DC3E878F-32BD-4C96-9C3B-4E6D9B81DDFD}" type="presParOf" srcId="{F52CD327-BAAA-4C52-8555-04A60A52C7E8}" destId="{9874E613-2C65-4AA8-87AA-B1CF5C9FE886}" srcOrd="0" destOrd="0" presId="urn:microsoft.com/office/officeart/2005/8/layout/orgChart1"/>
    <dgm:cxn modelId="{D0D7A3F8-5FFA-4BE6-829C-A8C4A0BECFCF}" type="presParOf" srcId="{F52CD327-BAAA-4C52-8555-04A60A52C7E8}" destId="{CB1C30F9-12DD-4440-8A15-86C9120428EF}" srcOrd="1" destOrd="0" presId="urn:microsoft.com/office/officeart/2005/8/layout/orgChart1"/>
    <dgm:cxn modelId="{8C61851B-024D-42D0-ACAC-03A674DF95C9}" type="presParOf" srcId="{54571701-4402-4E2A-866D-AB3117F92298}" destId="{8BB6AE9B-73D8-477D-A75D-C4D42A08536B}" srcOrd="1" destOrd="0" presId="urn:microsoft.com/office/officeart/2005/8/layout/orgChart1"/>
    <dgm:cxn modelId="{2413F75F-9346-4C10-A03C-4D57F9A26577}" type="presParOf" srcId="{8BB6AE9B-73D8-477D-A75D-C4D42A08536B}" destId="{11CBC1A4-FFEE-49BE-B81E-584C713E2034}" srcOrd="0" destOrd="0" presId="urn:microsoft.com/office/officeart/2005/8/layout/orgChart1"/>
    <dgm:cxn modelId="{18D156F2-9773-4DE5-A1C0-F4AACCC4A222}" type="presParOf" srcId="{8BB6AE9B-73D8-477D-A75D-C4D42A08536B}" destId="{2DC0F5C2-B8C7-43CD-AA67-0A71C989C4C5}" srcOrd="1" destOrd="0" presId="urn:microsoft.com/office/officeart/2005/8/layout/orgChart1"/>
    <dgm:cxn modelId="{B4A48F0B-C9F4-43D5-A6EF-D452B95BE58C}" type="presParOf" srcId="{2DC0F5C2-B8C7-43CD-AA67-0A71C989C4C5}" destId="{046AAB06-14B8-467F-BC22-85D1FE8D8B2C}" srcOrd="0" destOrd="0" presId="urn:microsoft.com/office/officeart/2005/8/layout/orgChart1"/>
    <dgm:cxn modelId="{B8AB014D-0DF7-4346-8BEB-023F658828A3}" type="presParOf" srcId="{046AAB06-14B8-467F-BC22-85D1FE8D8B2C}" destId="{F5B65089-EC70-48BD-82A1-FB1C61716E85}" srcOrd="0" destOrd="0" presId="urn:microsoft.com/office/officeart/2005/8/layout/orgChart1"/>
    <dgm:cxn modelId="{21AE4285-FF13-4A80-9D2D-5B56E1AFFBFA}" type="presParOf" srcId="{046AAB06-14B8-467F-BC22-85D1FE8D8B2C}" destId="{71554A09-766F-4597-B2F6-167430FA5CFE}" srcOrd="1" destOrd="0" presId="urn:microsoft.com/office/officeart/2005/8/layout/orgChart1"/>
    <dgm:cxn modelId="{34DD1084-857A-4E7C-B238-52E57BDD4539}" type="presParOf" srcId="{2DC0F5C2-B8C7-43CD-AA67-0A71C989C4C5}" destId="{99A484F1-6508-4AAE-994A-7A2FD1178791}" srcOrd="1" destOrd="0" presId="urn:microsoft.com/office/officeart/2005/8/layout/orgChart1"/>
    <dgm:cxn modelId="{B5C03CA6-B459-40FB-BACD-E130E9F5F8AA}" type="presParOf" srcId="{2DC0F5C2-B8C7-43CD-AA67-0A71C989C4C5}" destId="{62A083F7-7C7B-460A-A79A-8EDBD1B79DA3}" srcOrd="2" destOrd="0" presId="urn:microsoft.com/office/officeart/2005/8/layout/orgChart1"/>
    <dgm:cxn modelId="{4D4ADA9B-5B71-4E6A-B2D4-0B6A72C1D210}" type="presParOf" srcId="{8BB6AE9B-73D8-477D-A75D-C4D42A08536B}" destId="{1BA0BF66-520D-4213-8570-E38F67782B49}" srcOrd="2" destOrd="0" presId="urn:microsoft.com/office/officeart/2005/8/layout/orgChart1"/>
    <dgm:cxn modelId="{3A771B5D-D7F5-460A-87BF-1A0CA81579A3}" type="presParOf" srcId="{8BB6AE9B-73D8-477D-A75D-C4D42A08536B}" destId="{90E3281C-9844-4F38-8C2F-413501E683C2}" srcOrd="3" destOrd="0" presId="urn:microsoft.com/office/officeart/2005/8/layout/orgChart1"/>
    <dgm:cxn modelId="{447540FC-41E2-4151-9571-83CF4B882DE9}" type="presParOf" srcId="{90E3281C-9844-4F38-8C2F-413501E683C2}" destId="{3A1DAC3E-F417-4788-AA53-FB6A49A26F1F}" srcOrd="0" destOrd="0" presId="urn:microsoft.com/office/officeart/2005/8/layout/orgChart1"/>
    <dgm:cxn modelId="{FEA2C8FF-703F-417E-B359-7BB2A41EDDE1}" type="presParOf" srcId="{3A1DAC3E-F417-4788-AA53-FB6A49A26F1F}" destId="{8CCC7230-DA44-4441-B78C-D9D60DE9AB5F}" srcOrd="0" destOrd="0" presId="urn:microsoft.com/office/officeart/2005/8/layout/orgChart1"/>
    <dgm:cxn modelId="{CE6D9C45-E42C-4098-9C8A-FE86FED5ED3D}" type="presParOf" srcId="{3A1DAC3E-F417-4788-AA53-FB6A49A26F1F}" destId="{093519C3-E227-46A5-A60A-8E716E0798E4}" srcOrd="1" destOrd="0" presId="urn:microsoft.com/office/officeart/2005/8/layout/orgChart1"/>
    <dgm:cxn modelId="{1D13A91B-BD2A-495D-B56B-B01C598826A1}" type="presParOf" srcId="{90E3281C-9844-4F38-8C2F-413501E683C2}" destId="{7E2A16E6-4FC3-4B18-BB19-6BE7B856805B}" srcOrd="1" destOrd="0" presId="urn:microsoft.com/office/officeart/2005/8/layout/orgChart1"/>
    <dgm:cxn modelId="{D03853E1-91C8-46E0-9605-538C03E5EEF1}" type="presParOf" srcId="{90E3281C-9844-4F38-8C2F-413501E683C2}" destId="{CF92ADC8-F17B-4C74-B653-C9E9FF636820}" srcOrd="2" destOrd="0" presId="urn:microsoft.com/office/officeart/2005/8/layout/orgChart1"/>
    <dgm:cxn modelId="{79830551-1B28-475D-AC55-8DE2CEFA3EA1}" type="presParOf" srcId="{8BB6AE9B-73D8-477D-A75D-C4D42A08536B}" destId="{D65114D8-53D4-4235-AE03-2F1F3B948CD3}" srcOrd="4" destOrd="0" presId="urn:microsoft.com/office/officeart/2005/8/layout/orgChart1"/>
    <dgm:cxn modelId="{E8A68E26-26B4-4425-A7D7-2FEA5353D439}" type="presParOf" srcId="{8BB6AE9B-73D8-477D-A75D-C4D42A08536B}" destId="{A62763E0-C28F-4A4F-BA92-68F61CA6A344}" srcOrd="5" destOrd="0" presId="urn:microsoft.com/office/officeart/2005/8/layout/orgChart1"/>
    <dgm:cxn modelId="{5FC8DDBE-CA19-45FD-8DE9-78B9479906EC}" type="presParOf" srcId="{A62763E0-C28F-4A4F-BA92-68F61CA6A344}" destId="{4AB1C078-D348-4E5A-9D43-3129F010F75B}" srcOrd="0" destOrd="0" presId="urn:microsoft.com/office/officeart/2005/8/layout/orgChart1"/>
    <dgm:cxn modelId="{20C3AFB0-88E6-4964-AC36-A95F773FA720}" type="presParOf" srcId="{4AB1C078-D348-4E5A-9D43-3129F010F75B}" destId="{D5D5B076-E3E7-4DF6-BD7D-5ED9EE80F4D5}" srcOrd="0" destOrd="0" presId="urn:microsoft.com/office/officeart/2005/8/layout/orgChart1"/>
    <dgm:cxn modelId="{339F0F56-870E-421A-806B-F32D2F417724}" type="presParOf" srcId="{4AB1C078-D348-4E5A-9D43-3129F010F75B}" destId="{5BC06AD2-7C9C-40F7-AFE3-69CB4A2DAF92}" srcOrd="1" destOrd="0" presId="urn:microsoft.com/office/officeart/2005/8/layout/orgChart1"/>
    <dgm:cxn modelId="{EDD8A361-7006-4420-A626-AB11B85D01E5}" type="presParOf" srcId="{A62763E0-C28F-4A4F-BA92-68F61CA6A344}" destId="{3621C140-9882-4DC9-B22C-913AAEF2D761}" srcOrd="1" destOrd="0" presId="urn:microsoft.com/office/officeart/2005/8/layout/orgChart1"/>
    <dgm:cxn modelId="{D20210C9-8B50-49E4-ADE0-14E18CA468F0}" type="presParOf" srcId="{A62763E0-C28F-4A4F-BA92-68F61CA6A344}" destId="{7C6B9B87-4920-4B17-8059-EC293A94AD5D}" srcOrd="2" destOrd="0" presId="urn:microsoft.com/office/officeart/2005/8/layout/orgChart1"/>
    <dgm:cxn modelId="{BE72306E-6140-435D-B57C-B61C4280BD4D}" type="presParOf" srcId="{54571701-4402-4E2A-866D-AB3117F92298}" destId="{462B9391-E09B-4202-AE86-45776EB6471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353F7-3A07-4E14-8BB1-E4485692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8665</Words>
  <Characters>49396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57946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Н._Н._Карпушкин</dc:creator>
  <cp:lastModifiedBy>Admin</cp:lastModifiedBy>
  <cp:revision>9</cp:revision>
  <cp:lastPrinted>2013-09-17T07:49:00Z</cp:lastPrinted>
  <dcterms:created xsi:type="dcterms:W3CDTF">2012-09-13T12:13:00Z</dcterms:created>
  <dcterms:modified xsi:type="dcterms:W3CDTF">2013-10-18T09:18:00Z</dcterms:modified>
</cp:coreProperties>
</file>